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1EDD4" w14:textId="77777777" w:rsidR="00F7373D" w:rsidRPr="005E2541" w:rsidRDefault="00F7373D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8"/>
        <w:gridCol w:w="1528"/>
        <w:gridCol w:w="3180"/>
        <w:gridCol w:w="5768"/>
      </w:tblGrid>
      <w:tr w:rsidR="005E2541" w:rsidRPr="005E2541" w14:paraId="3202EFAD" w14:textId="77777777" w:rsidTr="005E2541">
        <w:trPr>
          <w:trHeight w:hRule="exact" w:val="157"/>
        </w:trPr>
        <w:tc>
          <w:tcPr>
            <w:tcW w:w="1098" w:type="dxa"/>
          </w:tcPr>
          <w:p w14:paraId="543DC20B" w14:textId="77777777" w:rsidR="00F7373D" w:rsidRPr="005E2541" w:rsidRDefault="00F737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8" w:type="dxa"/>
            <w:vMerge w:val="restart"/>
            <w:shd w:val="clear" w:color="auto" w:fill="FDFDFD"/>
          </w:tcPr>
          <w:p w14:paraId="604A0CA4" w14:textId="77777777" w:rsidR="00F7373D" w:rsidRPr="005E2541" w:rsidRDefault="00F7373D">
            <w:pPr>
              <w:spacing w:before="7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D3D7F5" w14:textId="17E3BE0D" w:rsidR="00F7373D" w:rsidRPr="005E2541" w:rsidRDefault="00F7373D">
            <w:pPr>
              <w:ind w:left="8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7" w:type="dxa"/>
            <w:gridSpan w:val="2"/>
          </w:tcPr>
          <w:p w14:paraId="41108674" w14:textId="77777777" w:rsidR="00F7373D" w:rsidRPr="005E2541" w:rsidRDefault="00F737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2541" w:rsidRPr="005E2541" w14:paraId="5D7941A8" w14:textId="77777777" w:rsidTr="005E2541">
        <w:trPr>
          <w:trHeight w:hRule="exact" w:val="1408"/>
        </w:trPr>
        <w:tc>
          <w:tcPr>
            <w:tcW w:w="1098" w:type="dxa"/>
            <w:vMerge w:val="restart"/>
            <w:shd w:val="clear" w:color="auto" w:fill="auto"/>
          </w:tcPr>
          <w:p w14:paraId="35B18A07" w14:textId="77777777" w:rsidR="00F7373D" w:rsidRPr="005E2541" w:rsidRDefault="00F737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8" w:type="dxa"/>
            <w:vMerge/>
            <w:shd w:val="clear" w:color="auto" w:fill="FDFDFD"/>
          </w:tcPr>
          <w:p w14:paraId="770901A3" w14:textId="77777777" w:rsidR="00F7373D" w:rsidRPr="005E2541" w:rsidRDefault="00F737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7" w:type="dxa"/>
            <w:gridSpan w:val="2"/>
            <w:shd w:val="clear" w:color="auto" w:fill="auto"/>
          </w:tcPr>
          <w:p w14:paraId="2F90B4EA" w14:textId="77777777" w:rsidR="00F7373D" w:rsidRPr="005E2541" w:rsidRDefault="00F737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2541" w:rsidRPr="005E2541" w14:paraId="66C1505D" w14:textId="77777777" w:rsidTr="005E2541">
        <w:trPr>
          <w:trHeight w:hRule="exact" w:val="592"/>
        </w:trPr>
        <w:tc>
          <w:tcPr>
            <w:tcW w:w="1098" w:type="dxa"/>
            <w:vMerge/>
            <w:shd w:val="clear" w:color="auto" w:fill="auto"/>
          </w:tcPr>
          <w:p w14:paraId="0FD8C345" w14:textId="77777777" w:rsidR="00F7373D" w:rsidRPr="005E2541" w:rsidRDefault="00F737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8" w:type="dxa"/>
            <w:vMerge/>
            <w:shd w:val="clear" w:color="auto" w:fill="FDFDFD"/>
          </w:tcPr>
          <w:p w14:paraId="09C7DD80" w14:textId="77777777" w:rsidR="00F7373D" w:rsidRPr="005E2541" w:rsidRDefault="00F737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79" w:type="dxa"/>
            <w:shd w:val="clear" w:color="auto" w:fill="auto"/>
          </w:tcPr>
          <w:p w14:paraId="53892A27" w14:textId="77777777" w:rsidR="00F7373D" w:rsidRPr="005E2541" w:rsidRDefault="00F737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68" w:type="dxa"/>
            <w:shd w:val="clear" w:color="auto" w:fill="auto"/>
          </w:tcPr>
          <w:p w14:paraId="5022EBEA" w14:textId="77777777" w:rsidR="00F7373D" w:rsidRPr="005E2541" w:rsidRDefault="00F737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2541" w:rsidRPr="005E2541" w14:paraId="026F767C" w14:textId="77777777" w:rsidTr="005E2541">
        <w:trPr>
          <w:trHeight w:hRule="exact" w:val="95"/>
        </w:trPr>
        <w:tc>
          <w:tcPr>
            <w:tcW w:w="5806" w:type="dxa"/>
            <w:gridSpan w:val="3"/>
          </w:tcPr>
          <w:p w14:paraId="2134F041" w14:textId="77777777" w:rsidR="00F7373D" w:rsidRPr="005E2541" w:rsidRDefault="00F737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68" w:type="dxa"/>
          </w:tcPr>
          <w:p w14:paraId="06F1B9BF" w14:textId="77777777" w:rsidR="00F7373D" w:rsidRPr="005E2541" w:rsidRDefault="00F7373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2541" w:rsidRPr="005E2541" w14:paraId="55C76BC3" w14:textId="77777777" w:rsidTr="005E2541">
        <w:trPr>
          <w:trHeight w:hRule="exact" w:val="653"/>
        </w:trPr>
        <w:tc>
          <w:tcPr>
            <w:tcW w:w="11573" w:type="dxa"/>
            <w:gridSpan w:val="4"/>
            <w:shd w:val="clear" w:color="auto" w:fill="96989A"/>
          </w:tcPr>
          <w:p w14:paraId="092118F7" w14:textId="77777777" w:rsidR="00F7373D" w:rsidRPr="005E2541" w:rsidRDefault="005E2541" w:rsidP="005E2541">
            <w:pPr>
              <w:spacing w:before="97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E2541">
              <w:rPr>
                <w:rFonts w:asciiTheme="minorHAnsi" w:eastAsia="Calibri" w:hAnsiTheme="minorHAnsi" w:cstheme="minorHAnsi"/>
                <w:b/>
                <w:spacing w:val="-2"/>
                <w:w w:val="82"/>
                <w:sz w:val="22"/>
                <w:szCs w:val="22"/>
              </w:rPr>
              <w:t>F</w:t>
            </w:r>
            <w:r w:rsidRPr="005E2541">
              <w:rPr>
                <w:rFonts w:asciiTheme="minorHAnsi" w:eastAsia="Calibri" w:hAnsiTheme="minorHAnsi" w:cstheme="minorHAnsi"/>
                <w:b/>
                <w:spacing w:val="-1"/>
                <w:w w:val="82"/>
                <w:sz w:val="22"/>
                <w:szCs w:val="22"/>
              </w:rPr>
              <w:t>r</w:t>
            </w:r>
            <w:r w:rsidRPr="005E2541">
              <w:rPr>
                <w:rFonts w:asciiTheme="minorHAnsi" w:eastAsia="Calibri" w:hAnsiTheme="minorHAnsi" w:cstheme="minorHAnsi"/>
                <w:b/>
                <w:w w:val="82"/>
                <w:sz w:val="22"/>
                <w:szCs w:val="22"/>
              </w:rPr>
              <w:t>eelance</w:t>
            </w:r>
            <w:r w:rsidRPr="005E2541">
              <w:rPr>
                <w:rFonts w:asciiTheme="minorHAnsi" w:eastAsia="Calibri" w:hAnsiTheme="minorHAnsi" w:cstheme="minorHAnsi"/>
                <w:b/>
                <w:spacing w:val="6"/>
                <w:w w:val="82"/>
                <w:sz w:val="22"/>
                <w:szCs w:val="22"/>
              </w:rPr>
              <w:t xml:space="preserve"> </w:t>
            </w:r>
            <w:r w:rsidRPr="005E2541">
              <w:rPr>
                <w:rFonts w:asciiTheme="minorHAnsi" w:eastAsia="Calibri" w:hAnsiTheme="minorHAnsi" w:cstheme="minorHAnsi"/>
                <w:b/>
                <w:w w:val="82"/>
                <w:sz w:val="22"/>
                <w:szCs w:val="22"/>
              </w:rPr>
              <w:t>d</w:t>
            </w:r>
            <w:r w:rsidRPr="005E2541">
              <w:rPr>
                <w:rFonts w:asciiTheme="minorHAnsi" w:eastAsia="Calibri" w:hAnsiTheme="minorHAnsi" w:cstheme="minorHAnsi"/>
                <w:b/>
                <w:spacing w:val="-2"/>
                <w:w w:val="82"/>
                <w:sz w:val="22"/>
                <w:szCs w:val="22"/>
              </w:rPr>
              <w:t>e</w:t>
            </w:r>
            <w:r w:rsidRPr="005E2541">
              <w:rPr>
                <w:rFonts w:asciiTheme="minorHAnsi" w:eastAsia="Calibri" w:hAnsiTheme="minorHAnsi" w:cstheme="minorHAnsi"/>
                <w:b/>
                <w:spacing w:val="-3"/>
                <w:w w:val="82"/>
                <w:sz w:val="22"/>
                <w:szCs w:val="22"/>
              </w:rPr>
              <w:t>v</w:t>
            </w:r>
            <w:r w:rsidRPr="005E2541">
              <w:rPr>
                <w:rFonts w:asciiTheme="minorHAnsi" w:eastAsia="Calibri" w:hAnsiTheme="minorHAnsi" w:cstheme="minorHAnsi"/>
                <w:b/>
                <w:w w:val="82"/>
                <w:sz w:val="22"/>
                <w:szCs w:val="22"/>
              </w:rPr>
              <w:t>eloper</w:t>
            </w:r>
            <w:r w:rsidRPr="005E2541">
              <w:rPr>
                <w:rFonts w:asciiTheme="minorHAnsi" w:eastAsia="Calibri" w:hAnsiTheme="minorHAnsi" w:cstheme="minorHAnsi"/>
                <w:b/>
                <w:spacing w:val="4"/>
                <w:w w:val="82"/>
                <w:sz w:val="22"/>
                <w:szCs w:val="22"/>
              </w:rPr>
              <w:t xml:space="preserve"> </w:t>
            </w:r>
            <w:r w:rsidRPr="005E2541">
              <w:rPr>
                <w:rFonts w:asciiTheme="minorHAnsi" w:eastAsia="Calibri" w:hAnsiTheme="minorHAnsi" w:cstheme="minorHAnsi"/>
                <w:b/>
                <w:w w:val="82"/>
                <w:sz w:val="22"/>
                <w:szCs w:val="22"/>
              </w:rPr>
              <w:t>in</w:t>
            </w:r>
            <w:r w:rsidRPr="005E2541">
              <w:rPr>
                <w:rFonts w:asciiTheme="minorHAnsi" w:eastAsia="Calibri" w:hAnsiTheme="minorHAnsi" w:cstheme="minorHAnsi"/>
                <w:b/>
                <w:spacing w:val="5"/>
                <w:w w:val="82"/>
                <w:sz w:val="22"/>
                <w:szCs w:val="22"/>
              </w:rPr>
              <w:t xml:space="preserve"> </w:t>
            </w:r>
            <w:r w:rsidRPr="005E2541">
              <w:rPr>
                <w:rFonts w:asciiTheme="minorHAnsi" w:eastAsia="Calibri" w:hAnsiTheme="minorHAnsi" w:cstheme="minorHAnsi"/>
                <w:b/>
                <w:w w:val="82"/>
                <w:sz w:val="22"/>
                <w:szCs w:val="22"/>
              </w:rPr>
              <w:t>C++/</w:t>
            </w:r>
            <w:r w:rsidRPr="005E2541">
              <w:rPr>
                <w:rFonts w:asciiTheme="minorHAnsi" w:eastAsia="Calibri" w:hAnsiTheme="minorHAnsi" w:cstheme="minorHAnsi"/>
                <w:b/>
                <w:spacing w:val="4"/>
                <w:w w:val="82"/>
                <w:sz w:val="22"/>
                <w:szCs w:val="22"/>
              </w:rPr>
              <w:t>Q</w:t>
            </w:r>
            <w:r w:rsidRPr="005E2541">
              <w:rPr>
                <w:rFonts w:asciiTheme="minorHAnsi" w:eastAsia="Calibri" w:hAnsiTheme="minorHAnsi" w:cstheme="minorHAnsi"/>
                <w:b/>
                <w:w w:val="82"/>
                <w:sz w:val="22"/>
                <w:szCs w:val="22"/>
              </w:rPr>
              <w:t>t</w:t>
            </w:r>
            <w:r w:rsidRPr="005E2541">
              <w:rPr>
                <w:rFonts w:asciiTheme="minorHAnsi" w:eastAsia="Calibri" w:hAnsiTheme="minorHAnsi" w:cstheme="minorHAnsi"/>
                <w:b/>
                <w:spacing w:val="51"/>
                <w:w w:val="82"/>
                <w:sz w:val="22"/>
                <w:szCs w:val="22"/>
              </w:rPr>
              <w:t xml:space="preserve"> </w:t>
            </w:r>
            <w:r w:rsidRPr="005E2541">
              <w:rPr>
                <w:rFonts w:asciiTheme="minorHAnsi" w:eastAsia="Calibri" w:hAnsiTheme="minorHAnsi" w:cstheme="minorHAnsi"/>
                <w:b/>
                <w:w w:val="82"/>
                <w:sz w:val="22"/>
                <w:szCs w:val="22"/>
              </w:rPr>
              <w:t>and</w:t>
            </w:r>
            <w:r w:rsidRPr="005E2541">
              <w:rPr>
                <w:rFonts w:asciiTheme="minorHAnsi" w:eastAsia="Calibri" w:hAnsiTheme="minorHAnsi" w:cstheme="minorHAnsi"/>
                <w:b/>
                <w:spacing w:val="2"/>
                <w:w w:val="82"/>
                <w:sz w:val="22"/>
                <w:szCs w:val="22"/>
              </w:rPr>
              <w:t xml:space="preserve"> </w:t>
            </w:r>
            <w:r w:rsidRPr="005E2541">
              <w:rPr>
                <w:rFonts w:asciiTheme="minorHAnsi" w:eastAsia="Calibri" w:hAnsiTheme="minorHAnsi" w:cstheme="minorHAnsi"/>
                <w:b/>
                <w:w w:val="82"/>
                <w:sz w:val="22"/>
                <w:szCs w:val="22"/>
              </w:rPr>
              <w:t>And</w:t>
            </w:r>
            <w:r w:rsidRPr="005E2541">
              <w:rPr>
                <w:rFonts w:asciiTheme="minorHAnsi" w:eastAsia="Calibri" w:hAnsiTheme="minorHAnsi" w:cstheme="minorHAnsi"/>
                <w:b/>
                <w:spacing w:val="-1"/>
                <w:w w:val="82"/>
                <w:sz w:val="22"/>
                <w:szCs w:val="22"/>
              </w:rPr>
              <w:t>r</w:t>
            </w:r>
            <w:r w:rsidRPr="005E2541">
              <w:rPr>
                <w:rFonts w:asciiTheme="minorHAnsi" w:eastAsia="Calibri" w:hAnsiTheme="minorHAnsi" w:cstheme="minorHAnsi"/>
                <w:b/>
                <w:w w:val="82"/>
                <w:sz w:val="22"/>
                <w:szCs w:val="22"/>
              </w:rPr>
              <w:t>oid</w:t>
            </w:r>
            <w:r w:rsidRPr="005E2541">
              <w:rPr>
                <w:rFonts w:asciiTheme="minorHAnsi" w:eastAsia="Calibri" w:hAnsiTheme="minorHAnsi" w:cstheme="minorHAnsi"/>
                <w:b/>
                <w:spacing w:val="-10"/>
                <w:w w:val="82"/>
                <w:sz w:val="22"/>
                <w:szCs w:val="22"/>
              </w:rPr>
              <w:t xml:space="preserve"> </w:t>
            </w:r>
            <w:r w:rsidRPr="005E2541">
              <w:rPr>
                <w:rFonts w:asciiTheme="minorHAnsi" w:eastAsia="Calibri" w:hAnsiTheme="minorHAnsi" w:cstheme="minorHAnsi"/>
                <w:b/>
                <w:w w:val="82"/>
                <w:sz w:val="22"/>
                <w:szCs w:val="22"/>
              </w:rPr>
              <w:t>loo</w:t>
            </w:r>
            <w:r w:rsidRPr="005E2541">
              <w:rPr>
                <w:rFonts w:asciiTheme="minorHAnsi" w:eastAsia="Calibri" w:hAnsiTheme="minorHAnsi" w:cstheme="minorHAnsi"/>
                <w:b/>
                <w:spacing w:val="-2"/>
                <w:w w:val="82"/>
                <w:sz w:val="22"/>
                <w:szCs w:val="22"/>
              </w:rPr>
              <w:t>k</w:t>
            </w:r>
            <w:r w:rsidRPr="005E2541">
              <w:rPr>
                <w:rFonts w:asciiTheme="minorHAnsi" w:eastAsia="Calibri" w:hAnsiTheme="minorHAnsi" w:cstheme="minorHAnsi"/>
                <w:b/>
                <w:w w:val="82"/>
                <w:sz w:val="22"/>
                <w:szCs w:val="22"/>
              </w:rPr>
              <w:t>ing</w:t>
            </w:r>
            <w:r w:rsidRPr="005E2541">
              <w:rPr>
                <w:rFonts w:asciiTheme="minorHAnsi" w:eastAsia="Calibri" w:hAnsiTheme="minorHAnsi" w:cstheme="minorHAnsi"/>
                <w:b/>
                <w:spacing w:val="26"/>
                <w:w w:val="82"/>
                <w:sz w:val="22"/>
                <w:szCs w:val="22"/>
              </w:rPr>
              <w:t xml:space="preserve"> </w:t>
            </w:r>
            <w:r w:rsidRPr="005E2541">
              <w:rPr>
                <w:rFonts w:asciiTheme="minorHAnsi" w:eastAsia="Calibri" w:hAnsiTheme="minorHAnsi" w:cstheme="minorHAnsi"/>
                <w:b/>
                <w:spacing w:val="-2"/>
                <w:w w:val="82"/>
                <w:sz w:val="22"/>
                <w:szCs w:val="22"/>
              </w:rPr>
              <w:t>t</w:t>
            </w:r>
            <w:r w:rsidRPr="005E2541">
              <w:rPr>
                <w:rFonts w:asciiTheme="minorHAnsi" w:eastAsia="Calibri" w:hAnsiTheme="minorHAnsi" w:cstheme="minorHAnsi"/>
                <w:b/>
                <w:w w:val="82"/>
                <w:sz w:val="22"/>
                <w:szCs w:val="22"/>
              </w:rPr>
              <w:t>o</w:t>
            </w:r>
            <w:r w:rsidRPr="005E2541">
              <w:rPr>
                <w:rFonts w:asciiTheme="minorHAnsi" w:eastAsia="Calibri" w:hAnsiTheme="minorHAnsi" w:cstheme="minorHAnsi"/>
                <w:b/>
                <w:spacing w:val="-4"/>
                <w:w w:val="82"/>
                <w:sz w:val="22"/>
                <w:szCs w:val="22"/>
              </w:rPr>
              <w:t xml:space="preserve"> </w:t>
            </w:r>
            <w:r w:rsidRPr="005E2541">
              <w:rPr>
                <w:rFonts w:asciiTheme="minorHAnsi" w:eastAsia="Calibri" w:hAnsiTheme="minorHAnsi" w:cstheme="minorHAnsi"/>
                <w:b/>
                <w:w w:val="82"/>
                <w:sz w:val="22"/>
                <w:szCs w:val="22"/>
              </w:rPr>
              <w:t>get</w:t>
            </w:r>
            <w:r w:rsidRPr="005E2541">
              <w:rPr>
                <w:rFonts w:asciiTheme="minorHAnsi" w:eastAsia="Calibri" w:hAnsiTheme="minorHAnsi" w:cstheme="minorHAnsi"/>
                <w:b/>
                <w:spacing w:val="17"/>
                <w:w w:val="82"/>
                <w:sz w:val="22"/>
                <w:szCs w:val="22"/>
              </w:rPr>
              <w:t xml:space="preserve"> </w:t>
            </w:r>
            <w:r w:rsidRPr="005E2541">
              <w:rPr>
                <w:rFonts w:asciiTheme="minorHAnsi" w:eastAsia="Calibri" w:hAnsiTheme="minorHAnsi" w:cstheme="minorHAnsi"/>
                <w:b/>
                <w:w w:val="82"/>
                <w:sz w:val="22"/>
                <w:szCs w:val="22"/>
              </w:rPr>
              <w:t>i</w:t>
            </w:r>
            <w:r w:rsidRPr="005E2541">
              <w:rPr>
                <w:rFonts w:asciiTheme="minorHAnsi" w:eastAsia="Calibri" w:hAnsiTheme="minorHAnsi" w:cstheme="minorHAnsi"/>
                <w:b/>
                <w:spacing w:val="-2"/>
                <w:w w:val="82"/>
                <w:sz w:val="22"/>
                <w:szCs w:val="22"/>
              </w:rPr>
              <w:t>n</w:t>
            </w:r>
            <w:r w:rsidRPr="005E2541">
              <w:rPr>
                <w:rFonts w:asciiTheme="minorHAnsi" w:eastAsia="Calibri" w:hAnsiTheme="minorHAnsi" w:cstheme="minorHAnsi"/>
                <w:b/>
                <w:spacing w:val="-4"/>
                <w:w w:val="82"/>
                <w:sz w:val="22"/>
                <w:szCs w:val="22"/>
              </w:rPr>
              <w:t>v</w:t>
            </w:r>
            <w:r w:rsidRPr="005E2541">
              <w:rPr>
                <w:rFonts w:asciiTheme="minorHAnsi" w:eastAsia="Calibri" w:hAnsiTheme="minorHAnsi" w:cstheme="minorHAnsi"/>
                <w:b/>
                <w:w w:val="82"/>
                <w:sz w:val="22"/>
                <w:szCs w:val="22"/>
              </w:rPr>
              <w:t>o</w:t>
            </w:r>
            <w:r w:rsidRPr="005E2541">
              <w:rPr>
                <w:rFonts w:asciiTheme="minorHAnsi" w:eastAsia="Calibri" w:hAnsiTheme="minorHAnsi" w:cstheme="minorHAnsi"/>
                <w:b/>
                <w:spacing w:val="1"/>
                <w:w w:val="82"/>
                <w:sz w:val="22"/>
                <w:szCs w:val="22"/>
              </w:rPr>
              <w:t>l</w:t>
            </w:r>
            <w:r w:rsidRPr="005E2541">
              <w:rPr>
                <w:rFonts w:asciiTheme="minorHAnsi" w:eastAsia="Calibri" w:hAnsiTheme="minorHAnsi" w:cstheme="minorHAnsi"/>
                <w:b/>
                <w:spacing w:val="-3"/>
                <w:w w:val="82"/>
                <w:sz w:val="22"/>
                <w:szCs w:val="22"/>
              </w:rPr>
              <w:t>v</w:t>
            </w:r>
            <w:r w:rsidRPr="005E2541">
              <w:rPr>
                <w:rFonts w:asciiTheme="minorHAnsi" w:eastAsia="Calibri" w:hAnsiTheme="minorHAnsi" w:cstheme="minorHAnsi"/>
                <w:b/>
                <w:w w:val="82"/>
                <w:sz w:val="22"/>
                <w:szCs w:val="22"/>
              </w:rPr>
              <w:t>e</w:t>
            </w:r>
            <w:r w:rsidRPr="005E2541">
              <w:rPr>
                <w:rFonts w:asciiTheme="minorHAnsi" w:eastAsia="Calibri" w:hAnsiTheme="minorHAnsi" w:cstheme="minorHAnsi"/>
                <w:b/>
                <w:spacing w:val="10"/>
                <w:w w:val="82"/>
                <w:sz w:val="22"/>
                <w:szCs w:val="22"/>
              </w:rPr>
              <w:t xml:space="preserve"> </w:t>
            </w:r>
            <w:r w:rsidRPr="005E2541">
              <w:rPr>
                <w:rFonts w:asciiTheme="minorHAnsi" w:eastAsia="Calibri" w:hAnsiTheme="minorHAnsi" w:cstheme="minorHAnsi"/>
                <w:b/>
                <w:w w:val="82"/>
                <w:sz w:val="22"/>
                <w:szCs w:val="22"/>
              </w:rPr>
              <w:t>in</w:t>
            </w:r>
            <w:r w:rsidRPr="005E2541">
              <w:rPr>
                <w:rFonts w:asciiTheme="minorHAnsi" w:eastAsia="Calibri" w:hAnsiTheme="minorHAnsi" w:cstheme="minorHAnsi"/>
                <w:b/>
                <w:spacing w:val="5"/>
                <w:w w:val="82"/>
                <w:sz w:val="22"/>
                <w:szCs w:val="22"/>
              </w:rPr>
              <w:t xml:space="preserve"> </w:t>
            </w:r>
            <w:r w:rsidRPr="005E2541">
              <w:rPr>
                <w:rFonts w:asciiTheme="minorHAnsi" w:eastAsia="Calibri" w:hAnsiTheme="minorHAnsi" w:cstheme="minorHAnsi"/>
                <w:b/>
                <w:w w:val="82"/>
                <w:sz w:val="22"/>
                <w:szCs w:val="22"/>
              </w:rPr>
              <w:t>n</w:t>
            </w:r>
            <w:r w:rsidRPr="005E2541">
              <w:rPr>
                <w:rFonts w:asciiTheme="minorHAnsi" w:eastAsia="Calibri" w:hAnsiTheme="minorHAnsi" w:cstheme="minorHAnsi"/>
                <w:b/>
                <w:spacing w:val="-2"/>
                <w:w w:val="82"/>
                <w:sz w:val="22"/>
                <w:szCs w:val="22"/>
              </w:rPr>
              <w:t>e</w:t>
            </w:r>
            <w:r w:rsidRPr="005E2541">
              <w:rPr>
                <w:rFonts w:asciiTheme="minorHAnsi" w:eastAsia="Calibri" w:hAnsiTheme="minorHAnsi" w:cstheme="minorHAnsi"/>
                <w:b/>
                <w:w w:val="82"/>
                <w:sz w:val="22"/>
                <w:szCs w:val="22"/>
              </w:rPr>
              <w:t>w</w:t>
            </w:r>
            <w:r w:rsidRPr="005E2541">
              <w:rPr>
                <w:rFonts w:asciiTheme="minorHAnsi" w:eastAsia="Calibri" w:hAnsiTheme="minorHAnsi" w:cstheme="minorHAnsi"/>
                <w:b/>
                <w:spacing w:val="-2"/>
                <w:w w:val="82"/>
                <w:sz w:val="22"/>
                <w:szCs w:val="22"/>
              </w:rPr>
              <w:t xml:space="preserve"> </w:t>
            </w:r>
            <w:r w:rsidRPr="005E254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challenges</w:t>
            </w:r>
          </w:p>
        </w:tc>
      </w:tr>
    </w:tbl>
    <w:p w14:paraId="5E7DF2DE" w14:textId="77777777" w:rsidR="00F7373D" w:rsidRPr="005E2541" w:rsidRDefault="00F7373D">
      <w:pPr>
        <w:spacing w:before="5" w:line="140" w:lineRule="exact"/>
        <w:rPr>
          <w:rFonts w:asciiTheme="minorHAnsi" w:hAnsiTheme="minorHAnsi" w:cstheme="minorHAnsi"/>
          <w:sz w:val="22"/>
          <w:szCs w:val="22"/>
        </w:rPr>
        <w:sectPr w:rsidR="00F7373D" w:rsidRPr="005E2541">
          <w:type w:val="continuous"/>
          <w:pgSz w:w="11920" w:h="16840"/>
          <w:pgMar w:top="20" w:right="0" w:bottom="280" w:left="60" w:header="720" w:footer="720" w:gutter="0"/>
          <w:cols w:space="720"/>
        </w:sectPr>
      </w:pPr>
    </w:p>
    <w:p w14:paraId="20DB13CE" w14:textId="77777777" w:rsidR="00F7373D" w:rsidRPr="005E2541" w:rsidRDefault="005E2541">
      <w:pPr>
        <w:spacing w:before="30"/>
        <w:ind w:left="366"/>
        <w:rPr>
          <w:rFonts w:asciiTheme="minorHAnsi" w:hAnsiTheme="minorHAnsi" w:cstheme="minorHAnsi"/>
          <w:sz w:val="22"/>
          <w:szCs w:val="22"/>
        </w:rPr>
      </w:pPr>
      <w:r w:rsidRPr="005E2541">
        <w:rPr>
          <w:rFonts w:asciiTheme="minorHAnsi" w:hAnsiTheme="minorHAnsi" w:cstheme="minorHAnsi"/>
          <w:w w:val="61"/>
          <w:sz w:val="22"/>
          <w:szCs w:val="22"/>
        </w:rPr>
        <w:t>25</w:t>
      </w:r>
      <w:r w:rsidRPr="005E2541">
        <w:rPr>
          <w:rFonts w:asciiTheme="minorHAnsi" w:hAnsiTheme="minorHAnsi" w:cstheme="minorHAnsi"/>
          <w:spacing w:val="1"/>
          <w:w w:val="61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spacing w:val="-1"/>
          <w:w w:val="61"/>
          <w:sz w:val="22"/>
          <w:szCs w:val="22"/>
        </w:rPr>
        <w:t>r</w:t>
      </w:r>
      <w:r w:rsidRPr="005E2541">
        <w:rPr>
          <w:rFonts w:asciiTheme="minorHAnsi" w:hAnsiTheme="minorHAnsi" w:cstheme="minorHAnsi"/>
          <w:w w:val="61"/>
          <w:sz w:val="22"/>
          <w:szCs w:val="22"/>
        </w:rPr>
        <w:t>ue</w:t>
      </w:r>
      <w:r w:rsidRPr="005E2541">
        <w:rPr>
          <w:rFonts w:asciiTheme="minorHAnsi" w:hAnsiTheme="minorHAnsi" w:cstheme="minorHAnsi"/>
          <w:spacing w:val="29"/>
          <w:w w:val="61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61"/>
          <w:sz w:val="22"/>
          <w:szCs w:val="22"/>
        </w:rPr>
        <w:t>de</w:t>
      </w:r>
      <w:r w:rsidRPr="005E2541">
        <w:rPr>
          <w:rFonts w:asciiTheme="minorHAnsi" w:hAnsiTheme="minorHAnsi" w:cstheme="minorHAnsi"/>
          <w:spacing w:val="19"/>
          <w:w w:val="61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61"/>
          <w:sz w:val="22"/>
          <w:szCs w:val="22"/>
        </w:rPr>
        <w:t>la</w:t>
      </w:r>
      <w:r w:rsidRPr="005E2541">
        <w:rPr>
          <w:rFonts w:asciiTheme="minorHAnsi" w:hAnsiTheme="minorHAnsi" w:cstheme="minorHAnsi"/>
          <w:spacing w:val="11"/>
          <w:w w:val="61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60"/>
          <w:sz w:val="22"/>
          <w:szCs w:val="22"/>
        </w:rPr>
        <w:t>Be</w:t>
      </w:r>
      <w:r w:rsidRPr="005E2541">
        <w:rPr>
          <w:rFonts w:asciiTheme="minorHAnsi" w:hAnsiTheme="minorHAnsi" w:cstheme="minorHAnsi"/>
          <w:spacing w:val="-1"/>
          <w:w w:val="60"/>
          <w:sz w:val="22"/>
          <w:szCs w:val="22"/>
        </w:rPr>
        <w:t>r</w:t>
      </w:r>
      <w:r w:rsidRPr="005E2541">
        <w:rPr>
          <w:rFonts w:asciiTheme="minorHAnsi" w:hAnsiTheme="minorHAnsi" w:cstheme="minorHAnsi"/>
          <w:w w:val="63"/>
          <w:sz w:val="22"/>
          <w:szCs w:val="22"/>
        </w:rPr>
        <w:t>cilliè</w:t>
      </w:r>
      <w:r w:rsidRPr="005E2541">
        <w:rPr>
          <w:rFonts w:asciiTheme="minorHAnsi" w:hAnsiTheme="minorHAnsi" w:cstheme="minorHAnsi"/>
          <w:spacing w:val="-1"/>
          <w:w w:val="63"/>
          <w:sz w:val="22"/>
          <w:szCs w:val="22"/>
        </w:rPr>
        <w:t>r</w:t>
      </w:r>
      <w:r w:rsidRPr="005E2541">
        <w:rPr>
          <w:rFonts w:asciiTheme="minorHAnsi" w:hAnsiTheme="minorHAnsi" w:cstheme="minorHAnsi"/>
          <w:w w:val="71"/>
          <w:sz w:val="22"/>
          <w:szCs w:val="22"/>
        </w:rPr>
        <w:t>e</w:t>
      </w:r>
    </w:p>
    <w:p w14:paraId="0F93818F" w14:textId="77777777" w:rsidR="00F7373D" w:rsidRPr="005E2541" w:rsidRDefault="005E2541">
      <w:pPr>
        <w:spacing w:line="300" w:lineRule="exact"/>
        <w:ind w:left="366"/>
        <w:rPr>
          <w:rFonts w:asciiTheme="minorHAnsi" w:hAnsiTheme="minorHAnsi" w:cstheme="minorHAnsi"/>
          <w:sz w:val="22"/>
          <w:szCs w:val="22"/>
        </w:rPr>
      </w:pPr>
      <w:r w:rsidRPr="005E2541">
        <w:rPr>
          <w:rFonts w:asciiTheme="minorHAnsi" w:hAnsiTheme="minorHAnsi" w:cstheme="minorHAnsi"/>
          <w:w w:val="59"/>
          <w:sz w:val="22"/>
          <w:szCs w:val="22"/>
        </w:rPr>
        <w:t>86100</w:t>
      </w:r>
      <w:r w:rsidRPr="005E2541">
        <w:rPr>
          <w:rFonts w:asciiTheme="minorHAnsi" w:hAnsiTheme="minorHAnsi" w:cstheme="minorHAnsi"/>
          <w:spacing w:val="5"/>
          <w:w w:val="59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63"/>
          <w:sz w:val="22"/>
          <w:szCs w:val="22"/>
        </w:rPr>
        <w:t>Châ</w:t>
      </w:r>
      <w:r w:rsidRPr="005E2541">
        <w:rPr>
          <w:rFonts w:asciiTheme="minorHAnsi" w:hAnsiTheme="minorHAnsi" w:cstheme="minorHAnsi"/>
          <w:spacing w:val="-1"/>
          <w:w w:val="63"/>
          <w:sz w:val="22"/>
          <w:szCs w:val="22"/>
        </w:rPr>
        <w:t>t</w:t>
      </w:r>
      <w:r w:rsidRPr="005E2541">
        <w:rPr>
          <w:rFonts w:asciiTheme="minorHAnsi" w:hAnsiTheme="minorHAnsi" w:cstheme="minorHAnsi"/>
          <w:w w:val="66"/>
          <w:sz w:val="22"/>
          <w:szCs w:val="22"/>
        </w:rPr>
        <w:t>elle</w:t>
      </w:r>
      <w:r w:rsidRPr="005E2541">
        <w:rPr>
          <w:rFonts w:asciiTheme="minorHAnsi" w:hAnsiTheme="minorHAnsi" w:cstheme="minorHAnsi"/>
          <w:spacing w:val="-1"/>
          <w:w w:val="66"/>
          <w:sz w:val="22"/>
          <w:szCs w:val="22"/>
        </w:rPr>
        <w:t>r</w:t>
      </w:r>
      <w:r w:rsidRPr="005E2541">
        <w:rPr>
          <w:rFonts w:asciiTheme="minorHAnsi" w:hAnsiTheme="minorHAnsi" w:cstheme="minorHAnsi"/>
          <w:w w:val="69"/>
          <w:sz w:val="22"/>
          <w:szCs w:val="22"/>
        </w:rPr>
        <w:t>ault</w:t>
      </w:r>
    </w:p>
    <w:p w14:paraId="28DDF583" w14:textId="72520959" w:rsidR="00F7373D" w:rsidRPr="005E2541" w:rsidRDefault="005E2541">
      <w:pPr>
        <w:spacing w:line="300" w:lineRule="exact"/>
        <w:ind w:left="366"/>
        <w:rPr>
          <w:rFonts w:asciiTheme="minorHAnsi" w:hAnsiTheme="minorHAnsi" w:cstheme="minorHAnsi"/>
          <w:sz w:val="22"/>
          <w:szCs w:val="22"/>
        </w:rPr>
      </w:pPr>
      <w:r w:rsidRPr="005E2541">
        <w:rPr>
          <w:rFonts w:asciiTheme="minorHAnsi" w:hAnsiTheme="minorHAnsi" w:cstheme="minorHAnsi"/>
          <w:w w:val="58"/>
          <w:sz w:val="22"/>
          <w:szCs w:val="22"/>
        </w:rPr>
        <w:t>+33</w:t>
      </w:r>
      <w:r w:rsidRPr="005E2541">
        <w:rPr>
          <w:rFonts w:asciiTheme="minorHAnsi" w:hAnsiTheme="minorHAnsi" w:cstheme="minorHAnsi"/>
          <w:spacing w:val="27"/>
          <w:w w:val="58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58"/>
          <w:sz w:val="22"/>
          <w:szCs w:val="22"/>
        </w:rPr>
        <w:t xml:space="preserve">(0)6 </w:t>
      </w:r>
      <w:r w:rsidRPr="005E2541">
        <w:rPr>
          <w:rFonts w:asciiTheme="minorHAnsi" w:hAnsiTheme="minorHAnsi" w:cstheme="minorHAnsi"/>
          <w:spacing w:val="2"/>
          <w:w w:val="58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58"/>
          <w:sz w:val="22"/>
          <w:szCs w:val="22"/>
        </w:rPr>
        <w:t>58</w:t>
      </w:r>
      <w:r w:rsidRPr="005E2541">
        <w:rPr>
          <w:rFonts w:asciiTheme="minorHAnsi" w:hAnsiTheme="minorHAnsi" w:cstheme="minorHAnsi"/>
          <w:spacing w:val="17"/>
          <w:w w:val="58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spacing w:val="-1"/>
          <w:w w:val="58"/>
          <w:sz w:val="22"/>
          <w:szCs w:val="22"/>
        </w:rPr>
        <w:t>8</w:t>
      </w:r>
      <w:r w:rsidRPr="005E2541">
        <w:rPr>
          <w:rFonts w:asciiTheme="minorHAnsi" w:hAnsiTheme="minorHAnsi" w:cstheme="minorHAnsi"/>
          <w:w w:val="58"/>
          <w:sz w:val="22"/>
          <w:szCs w:val="22"/>
        </w:rPr>
        <w:t>7</w:t>
      </w:r>
      <w:r w:rsidRPr="005E2541">
        <w:rPr>
          <w:rFonts w:asciiTheme="minorHAnsi" w:hAnsiTheme="minorHAnsi" w:cstheme="minorHAnsi"/>
          <w:spacing w:val="2"/>
          <w:w w:val="58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58"/>
          <w:sz w:val="22"/>
          <w:szCs w:val="22"/>
        </w:rPr>
        <w:t>40</w:t>
      </w:r>
      <w:r w:rsidRPr="005E2541">
        <w:rPr>
          <w:rFonts w:asciiTheme="minorHAnsi" w:hAnsiTheme="minorHAnsi" w:cstheme="minorHAnsi"/>
          <w:spacing w:val="22"/>
          <w:w w:val="58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58"/>
          <w:sz w:val="22"/>
          <w:szCs w:val="22"/>
        </w:rPr>
        <w:t>75</w:t>
      </w:r>
    </w:p>
    <w:p w14:paraId="66205CA8" w14:textId="77777777" w:rsidR="00F7373D" w:rsidRPr="005E2541" w:rsidRDefault="005E2541">
      <w:pPr>
        <w:spacing w:line="300" w:lineRule="exact"/>
        <w:ind w:left="366"/>
        <w:rPr>
          <w:rFonts w:asciiTheme="minorHAnsi" w:hAnsiTheme="minorHAnsi" w:cstheme="minorHAnsi"/>
          <w:sz w:val="22"/>
          <w:szCs w:val="22"/>
        </w:rPr>
      </w:pPr>
      <w:hyperlink r:id="rId5">
        <w:r w:rsidRPr="005E2541">
          <w:rPr>
            <w:rFonts w:asciiTheme="minorHAnsi" w:hAnsiTheme="minorHAnsi" w:cstheme="minorHAnsi"/>
            <w:w w:val="67"/>
            <w:sz w:val="22"/>
            <w:szCs w:val="22"/>
          </w:rPr>
          <w:t>jonathan.cou</w:t>
        </w:r>
        <w:r w:rsidRPr="005E2541">
          <w:rPr>
            <w:rFonts w:asciiTheme="minorHAnsi" w:hAnsiTheme="minorHAnsi" w:cstheme="minorHAnsi"/>
            <w:spacing w:val="4"/>
            <w:w w:val="67"/>
            <w:sz w:val="22"/>
            <w:szCs w:val="22"/>
          </w:rPr>
          <w:t>r</w:t>
        </w:r>
        <w:r w:rsidRPr="005E2541">
          <w:rPr>
            <w:rFonts w:asciiTheme="minorHAnsi" w:hAnsiTheme="minorHAnsi" w:cstheme="minorHAnsi"/>
            <w:spacing w:val="-1"/>
            <w:w w:val="83"/>
            <w:sz w:val="22"/>
            <w:szCs w:val="22"/>
          </w:rPr>
          <w:t>t</w:t>
        </w:r>
      </w:hyperlink>
      <w:hyperlink r:id="rId6">
        <w:r w:rsidRPr="005E2541">
          <w:rPr>
            <w:rFonts w:asciiTheme="minorHAnsi" w:hAnsiTheme="minorHAnsi" w:cstheme="minorHAnsi"/>
            <w:w w:val="63"/>
            <w:sz w:val="22"/>
            <w:szCs w:val="22"/>
          </w:rPr>
          <w:t>ois@gmail.com</w:t>
        </w:r>
      </w:hyperlink>
    </w:p>
    <w:p w14:paraId="028F9079" w14:textId="77777777" w:rsidR="00F7373D" w:rsidRPr="005E2541" w:rsidRDefault="005E2541">
      <w:pPr>
        <w:spacing w:line="300" w:lineRule="exact"/>
        <w:ind w:left="366"/>
        <w:rPr>
          <w:rFonts w:asciiTheme="minorHAnsi" w:hAnsiTheme="minorHAnsi" w:cstheme="minorHAnsi"/>
          <w:sz w:val="22"/>
          <w:szCs w:val="22"/>
        </w:rPr>
      </w:pPr>
      <w:hyperlink r:id="rId7">
        <w:r w:rsidRPr="005E2541">
          <w:rPr>
            <w:rFonts w:asciiTheme="minorHAnsi" w:hAnsiTheme="minorHAnsi" w:cstheme="minorHAnsi"/>
            <w:w w:val="65"/>
            <w:sz w:val="22"/>
            <w:szCs w:val="22"/>
          </w:rPr>
          <w:t>www.jcou</w:t>
        </w:r>
        <w:r w:rsidRPr="005E2541">
          <w:rPr>
            <w:rFonts w:asciiTheme="minorHAnsi" w:hAnsiTheme="minorHAnsi" w:cstheme="minorHAnsi"/>
            <w:spacing w:val="4"/>
            <w:w w:val="65"/>
            <w:sz w:val="22"/>
            <w:szCs w:val="22"/>
          </w:rPr>
          <w:t>r</w:t>
        </w:r>
        <w:r w:rsidRPr="005E2541">
          <w:rPr>
            <w:rFonts w:asciiTheme="minorHAnsi" w:hAnsiTheme="minorHAnsi" w:cstheme="minorHAnsi"/>
            <w:spacing w:val="-1"/>
            <w:w w:val="83"/>
            <w:sz w:val="22"/>
            <w:szCs w:val="22"/>
          </w:rPr>
          <w:t>t</w:t>
        </w:r>
        <w:r w:rsidRPr="005E2541">
          <w:rPr>
            <w:rFonts w:asciiTheme="minorHAnsi" w:hAnsiTheme="minorHAnsi" w:cstheme="minorHAnsi"/>
            <w:w w:val="67"/>
            <w:sz w:val="22"/>
            <w:szCs w:val="22"/>
          </w:rPr>
          <w:t>ois.fr</w:t>
        </w:r>
      </w:hyperlink>
    </w:p>
    <w:p w14:paraId="58A61399" w14:textId="77777777" w:rsidR="00F7373D" w:rsidRPr="005E2541" w:rsidRDefault="005E2541">
      <w:pPr>
        <w:spacing w:line="280" w:lineRule="exact"/>
        <w:ind w:left="366"/>
        <w:rPr>
          <w:rFonts w:asciiTheme="minorHAnsi" w:hAnsiTheme="minorHAnsi" w:cstheme="minorHAnsi"/>
          <w:sz w:val="22"/>
          <w:szCs w:val="22"/>
        </w:rPr>
      </w:pPr>
      <w:r w:rsidRPr="005E2541">
        <w:rPr>
          <w:rFonts w:asciiTheme="minorHAnsi" w:hAnsiTheme="minorHAnsi" w:cstheme="minorHAnsi"/>
          <w:w w:val="63"/>
          <w:position w:val="-1"/>
          <w:sz w:val="22"/>
          <w:szCs w:val="22"/>
        </w:rPr>
        <w:t>01/05</w:t>
      </w:r>
      <w:r w:rsidRPr="005E2541">
        <w:rPr>
          <w:rFonts w:asciiTheme="minorHAnsi" w:hAnsiTheme="minorHAnsi" w:cstheme="minorHAnsi"/>
          <w:spacing w:val="2"/>
          <w:w w:val="63"/>
          <w:position w:val="-1"/>
          <w:sz w:val="22"/>
          <w:szCs w:val="22"/>
        </w:rPr>
        <w:t>/</w:t>
      </w:r>
      <w:r w:rsidRPr="005E2541">
        <w:rPr>
          <w:rFonts w:asciiTheme="minorHAnsi" w:hAnsiTheme="minorHAnsi" w:cstheme="minorHAnsi"/>
          <w:w w:val="63"/>
          <w:position w:val="-1"/>
          <w:sz w:val="22"/>
          <w:szCs w:val="22"/>
        </w:rPr>
        <w:t>1986,</w:t>
      </w:r>
      <w:r w:rsidRPr="005E2541">
        <w:rPr>
          <w:rFonts w:asciiTheme="minorHAnsi" w:hAnsiTheme="minorHAnsi" w:cstheme="minorHAnsi"/>
          <w:spacing w:val="6"/>
          <w:w w:val="63"/>
          <w:position w:val="-1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63"/>
          <w:position w:val="-1"/>
          <w:sz w:val="22"/>
          <w:szCs w:val="22"/>
        </w:rPr>
        <w:t>driving</w:t>
      </w:r>
      <w:r w:rsidRPr="005E2541">
        <w:rPr>
          <w:rFonts w:asciiTheme="minorHAnsi" w:hAnsiTheme="minorHAnsi" w:cstheme="minorHAnsi"/>
          <w:spacing w:val="2"/>
          <w:w w:val="63"/>
          <w:position w:val="-1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67"/>
          <w:position w:val="-1"/>
          <w:sz w:val="22"/>
          <w:szCs w:val="22"/>
        </w:rPr>
        <w:t>license</w:t>
      </w:r>
    </w:p>
    <w:p w14:paraId="764AC3C6" w14:textId="503D8A73" w:rsidR="00F7373D" w:rsidRPr="005E2541" w:rsidRDefault="00F737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45890E" w14:textId="77777777" w:rsidR="00F7373D" w:rsidRPr="005E2541" w:rsidRDefault="00F7373D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5FA796F4" w14:textId="77777777" w:rsidR="00F7373D" w:rsidRPr="005E2541" w:rsidRDefault="005E2541">
      <w:pPr>
        <w:spacing w:line="380" w:lineRule="exact"/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hAnsiTheme="minorHAnsi" w:cstheme="minorHAnsi"/>
          <w:sz w:val="22"/>
          <w:szCs w:val="22"/>
        </w:rPr>
        <w:pict w14:anchorId="7591BE17">
          <v:group id="_x0000_s1057" style="position:absolute;margin-left:234.8pt;margin-top:-95.85pt;width:38.3pt;height:16.4pt;z-index:-251661312;mso-position-horizontal-relative:page" coordorigin="4696,-1917" coordsize="766,328">
            <v:shape id="_x0000_s1061" style="position:absolute;left:4706;top:-1907;width:207;height:308" coordorigin="4706,-1907" coordsize="207,308" path="m4777,-1599r64,l4841,-1843r71,l4912,-1907r-206,l4706,-1843r71,l4777,-1599xe" fillcolor="#fdfdfd" stroked="f">
              <v:path arrowok="t"/>
            </v:shape>
            <v:shape id="_x0000_s1060" style="position:absolute;left:4972;top:-1906;width:236;height:308" coordorigin="4972,-1906" coordsize="236,308" path="m5208,-1906r-65,l5143,-1775r-107,l5036,-1906r-64,l4972,-1598r64,l5036,-1711r107,l5143,-1598r65,l5208,-1906xe" fillcolor="#fdfdfd" stroked="f">
              <v:path arrowok="t"/>
            </v:shape>
            <v:shape id="_x0000_s1059" style="position:absolute;left:5241;top:-1707;width:210;height:263" coordorigin="5241,-1707" coordsize="210,263" path="m5350,-1707r-23,63l5451,-1644r-23,-63l5350,-1707xe" fillcolor="#fdfdfd" stroked="f">
              <v:path arrowok="t"/>
            </v:shape>
            <v:shape id="_x0000_s1058" style="position:absolute;left:5241;top:-1707;width:210;height:263" coordorigin="5241,-1707" coordsize="210,263" path="m5327,-1644r23,-63l5389,-1818r39,111l5451,-1644r16,45l5537,-1599r-110,-308l5351,-1907r-110,308l5311,-1599r16,-45xe" fillcolor="#fdfdfd" stroked="f">
              <v:path arrowok="t"/>
            </v:shape>
            <w10:wrap anchorx="page"/>
          </v:group>
        </w:pict>
      </w:r>
      <w:r w:rsidRPr="005E2541">
        <w:rPr>
          <w:rFonts w:asciiTheme="minorHAnsi" w:hAnsiTheme="minorHAnsi" w:cstheme="minorHAnsi"/>
          <w:sz w:val="22"/>
          <w:szCs w:val="22"/>
        </w:rPr>
        <w:pict w14:anchorId="7336794E">
          <v:group id="_x0000_s1053" style="position:absolute;margin-left:278.4pt;margin-top:-100.8pt;width:21.7pt;height:21.35pt;z-index:-251660288;mso-position-horizontal-relative:page" coordorigin="5568,-2016" coordsize="434,427">
            <v:shape id="_x0000_s1056" style="position:absolute;left:5578;top:-1907;width:265;height:308" coordorigin="5578,-1907" coordsize="265,308" path="m5578,-1599r66,l5644,-1798r132,199l5843,-1599r,-308l5783,-1907r,200l5650,-1907r-72,l5578,-1599xe" fillcolor="#fdfdfd" stroked="f">
              <v:path arrowok="t"/>
            </v:shape>
            <v:shape id="_x0000_s1055" style="position:absolute;left:5813;top:-1985;width:80;height:80" coordorigin="5813,-1985" coordsize="80,80" path="m5813,-1906r3,-22l5825,-1948r14,-17l5857,-1977r21,-7l5893,-1985e" filled="f" strokecolor="#fdfdfd" strokeweight="3pt">
              <v:path arrowok="t"/>
            </v:shape>
            <v:shape id="_x0000_s1054" style="position:absolute;left:5893;top:-1986;width:80;height:80" coordorigin="5893,-1986" coordsize="80,80" path="m5893,-1986r22,4l5935,-1973r17,14l5964,-1942r7,21l5973,-1906e" filled="f" strokecolor="#fdfdfd" strokeweight="3pt">
              <v:path arrowok="t"/>
            </v:shape>
            <w10:wrap anchorx="page"/>
          </v:group>
        </w:pict>
      </w:r>
      <w:r w:rsidRPr="005E2541">
        <w:rPr>
          <w:rFonts w:asciiTheme="minorHAnsi" w:hAnsiTheme="minorHAnsi" w:cstheme="minorHAnsi"/>
          <w:sz w:val="22"/>
          <w:szCs w:val="22"/>
        </w:rPr>
        <w:pict w14:anchorId="0BD89668">
          <v:group id="_x0000_s1049" style="position:absolute;margin-left:303.4pt;margin-top:-95.85pt;width:20pt;height:16.4pt;z-index:-251659264;mso-position-horizontal-relative:page" coordorigin="6068,-1917" coordsize="400,328">
            <v:shape id="_x0000_s1052" style="position:absolute;left:6078;top:-1907;width:284;height:308" coordorigin="6078,-1907" coordsize="284,308" path="m6148,-1788r5,-11l6159,-1809r8,-8l6175,-1825r10,-7l6196,-1836r11,-5l6219,-1844r22,l6250,-1842r8,3l6267,-1837r8,4l6282,-1828r8,5l6296,-1817r5,7l6307,-1803r4,8l6315,-1787r47,-47l6355,-1844r-8,-10l6338,-1864r-10,-9l6318,-1880r-11,-7l6296,-1893r-12,-5l6271,-1902r-20,-4l6231,-1907r-1,l6210,-1905r-20,4l6171,-1895r-17,9l6138,-1875r-15,13l6110,-1847r-11,16l6090,-1813r-7,20l6079,-1773r-1,20l6078,-1752r1,21l6083,-1712r7,19l6098,-1676r12,17l6123,-1644r14,12l6153,-1620r18,9l6191,-1604r20,4l6231,-1599r20,-1l6271,-1604r13,-4l6296,-1613r11,-6l6318,-1626r10,-7l6338,-1642r9,-9l6355,-1661r7,-11l6315,-1719r-4,8l6307,-1703r-6,7l6296,-1689r-6,6l6282,-1678r-7,5l6267,-1669r-9,3l6250,-1664r-9,2l6219,-1662r-12,-3l6196,-1669r-11,-5l6175,-1681r-8,-8l6159,-1697r-6,-10l6148,-1718r-5,-11l6141,-1740r,-26l6143,-1777r5,-11xe" fillcolor="#fdfdfd" stroked="f">
              <v:path arrowok="t"/>
            </v:shape>
            <v:shape id="_x0000_s1051" style="position:absolute;left:6382;top:-1740;width:76;height:287" coordorigin="6382,-1740" coordsize="76,287" path="m6457,-1620r,-87l6452,-1718r-5,-11l6445,-1740r-4,108l6457,-1620xe" fillcolor="#fdfdfd" stroked="f">
              <v:path arrowok="t"/>
            </v:shape>
            <v:shape id="_x0000_s1050" style="position:absolute;left:6382;top:-1740;width:76;height:287" coordorigin="6382,-1740" coordsize="76,287" path="m6445,-1766r2,-11l6452,-1788r5,-11l6463,-1809r9,-8l6480,-1825r9,-7l6500,-1836r11,-5l6523,-1844r25,l6559,-1841r11,5l6581,-1832r10,7l6599,-1817r8,8l6614,-1799r4,11l6623,-1777r2,11l6625,-1740r-2,11l6618,-1718r-4,11l6607,-1697r-8,8l6591,-1681r-10,7l6570,-1669r-11,4l6548,-1662r-25,l6511,-1665r-11,-4l6489,-1674r-9,-7l6472,-1689r-9,-8l6457,-1707r,87l6476,-1611r19,7l6515,-1600r20,1l6536,-1599r21,-1l6576,-1604r19,-7l6612,-1620r17,-11l6644,-1644r12,-14l6667,-1675r10,-18l6684,-1713r4,-19l6689,-1753r,-1l6687,-1774r-4,-20l6677,-1813r-9,-17l6657,-1847r-13,-15l6630,-1874r-17,-11l6595,-1895r-20,-7l6556,-1906r-21,-1l6534,-1907r-20,2l6494,-1901r-18,6l6458,-1886r-16,11l6427,-1862r-13,15l6403,-1831r-9,18l6387,-1793r-4,20l6382,-1753r,1l6383,-1731r4,19l6394,-1693r9,17l6414,-1659r13,15l6441,-1632r4,-108l6445,-1766xe" fillcolor="#fdfdfd" stroked="f">
              <v:path arrowok="t"/>
            </v:shape>
            <w10:wrap anchorx="page"/>
          </v:group>
        </w:pict>
      </w:r>
      <w:r w:rsidRPr="005E2541">
        <w:rPr>
          <w:rFonts w:asciiTheme="minorHAnsi" w:hAnsiTheme="minorHAnsi" w:cstheme="minorHAnsi"/>
          <w:sz w:val="22"/>
          <w:szCs w:val="22"/>
        </w:rPr>
        <w:pict w14:anchorId="0F0ECB02">
          <v:group id="_x0000_s1047" style="position:absolute;margin-left:336.75pt;margin-top:-95.35pt;width:12.5pt;height:15.4pt;z-index:-251658240;mso-position-horizontal-relative:page" coordorigin="6735,-1907" coordsize="250,308">
            <v:shape id="_x0000_s1048" style="position:absolute;left:6735;top:-1907;width:250;height:308" coordorigin="6735,-1907" coordsize="250,308" path="m6813,-1607r7,2l6839,-1600r21,1l6864,-1599r21,-2l6903,-1606r13,-4l6927,-1617r9,-7l6945,-1632r8,-9l6959,-1651r7,-10l6971,-1671r3,-10l6978,-1692r3,-10l6983,-1712r1,-10l6985,-1731r,-176l6921,-1907r,171l6920,-1730r-1,8l6918,-1713r-2,8l6912,-1696r-4,8l6902,-1680r-8,7l6886,-1666r-11,3l6851,-1663r-8,-2l6836,-1668r-7,-3l6824,-1675r-5,-5l6814,-1685r-3,-5l6808,-1696r-2,-6l6804,-1708r-1,-5l6801,-1719r-1,-5l6800,-1729r,-4l6800,-1907r-65,l6735,-1737r1,4l6736,-1725r1,8l6738,-1708r3,10l6743,-1687r4,11l6753,-1665r10,17l6776,-1632r4,3l6795,-1616r18,9xe" fillcolor="#fdfdfd" stroked="f">
              <v:path arrowok="t"/>
            </v:shape>
            <w10:wrap anchorx="page"/>
          </v:group>
        </w:pict>
      </w:r>
      <w:r w:rsidRPr="005E2541">
        <w:rPr>
          <w:rFonts w:asciiTheme="minorHAnsi" w:hAnsiTheme="minorHAnsi" w:cstheme="minorHAnsi"/>
          <w:sz w:val="22"/>
          <w:szCs w:val="22"/>
        </w:rPr>
        <w:pict w14:anchorId="458EBA2F">
          <v:group id="_x0000_s1040" style="position:absolute;margin-left:352.65pt;margin-top:-95.85pt;width:29.85pt;height:22.3pt;z-index:-251657216;mso-position-horizontal-relative:page" coordorigin="7053,-1917" coordsize="597,446">
            <v:shape id="_x0000_s1046" style="position:absolute;left:7063;top:-1907;width:267;height:308" coordorigin="7063,-1907" coordsize="267,308" path="m7310,-1804r-4,-21l7299,-1844r-10,-16l7277,-1875r-8,-8l7261,-1889r-9,-4l7244,-1897r-8,-3l7229,-1903r-7,-2l7216,-1906r-5,l7206,-1907r-4,l7063,-1907r,308l7126,-1599r,-75l7212,-1674r9,1l7220,-1740r-5,1l7209,-1738r-4,1l7126,-1737r,-107l7204,-1844r4,1l7213,-1842r6,2l7224,-1838r5,5l7234,-1829r5,6l7243,-1814r3,9l7248,-1794r,24l7246,-1763r,106l7251,-1652r4,5l7258,-1641r3,6l7265,-1629r1,5l7267,-1618r2,4l7269,-1609r1,3l7270,-1599r60,l7330,-1607r,-9l7328,-1626r-1,-10l7324,-1646r-4,-9l7316,-1665r-5,-9l7306,-1683r-6,-10l7293,-1701r-8,-7l7293,-1716r6,-10l7304,-1738r6,-20l7311,-1779r,-3l7310,-1804xe" fillcolor="#fdfdfd" stroked="f">
              <v:path arrowok="t"/>
            </v:shape>
            <v:shape id="_x0000_s1045" style="position:absolute;left:7063;top:-1907;width:267;height:308" coordorigin="7063,-1907" coordsize="267,308" path="m7235,-1748r-5,3l7225,-1742r-5,2l7221,-1673r7,4l7235,-1666r6,4l7246,-1657r,-106l7243,-1757r-4,5l7235,-1748xe" fillcolor="#fdfdfd" stroked="f">
              <v:path arrowok="t"/>
            </v:shape>
            <v:shape id="_x0000_s1044" style="position:absolute;left:7345;top:-1907;width:207;height:308" coordorigin="7345,-1907" coordsize="207,308" path="m7417,-1599r64,l7481,-1843r71,l7552,-1907r-207,l7345,-1843r72,l7417,-1599xe" fillcolor="#fdfdfd" stroked="f">
              <v:path arrowok="t"/>
            </v:shape>
            <v:shape id="_x0000_s1043" style="position:absolute;left:7564;top:-1740;width:76;height:287" coordorigin="7564,-1740" coordsize="76,287" path="m7639,-1620r,-87l7634,-1718r-5,-11l7627,-1740r-4,108l7639,-1620xe" fillcolor="#fdfdfd" stroked="f">
              <v:path arrowok="t"/>
            </v:shape>
            <v:shape id="_x0000_s1042" style="position:absolute;left:7564;top:-1740;width:76;height:287" coordorigin="7564,-1740" coordsize="76,287" path="m7627,-1766r2,-11l7634,-1788r5,-11l7645,-1809r8,-8l7662,-1825r9,-7l7682,-1836r11,-5l7705,-1844r25,l7741,-1841r11,5l7763,-1832r10,7l7781,-1817r8,8l7796,-1799r4,11l7805,-1777r2,11l7807,-1740r-2,11l7800,-1718r-4,11l7789,-1697r-8,8l7773,-1681r-10,7l7752,-1669r-11,4l7730,-1662r-25,l7693,-1665r-11,-4l7671,-1674r-9,-7l7653,-1689r-8,-8l7639,-1707r,87l7657,-1611r20,7l7697,-1600r20,1l7718,-1599r21,-1l7758,-1604r19,-7l7794,-1620r17,-11l7826,-1644r12,-14l7849,-1675r10,-18l7866,-1713r3,-19l7871,-1753r,-1l7869,-1774r-4,-20l7859,-1813r-9,-17l7839,-1847r-13,-15l7812,-1874r-17,-11l7777,-1895r-20,-7l7738,-1906r-21,-1l7716,-1907r-20,2l7676,-1901r-19,6l7640,-1886r-16,11l7609,-1862r-13,15l7585,-1831r-9,18l7569,-1793r-4,20l7564,-1753r,1l7565,-1731r4,19l7576,-1693r9,17l7596,-1659r13,15l7623,-1632r4,-108l7627,-1766xe" fillcolor="#fdfdfd" stroked="f">
              <v:path arrowok="t"/>
            </v:shape>
            <v:shape id="_x0000_s1041" style="position:absolute;left:7094;top:-1603;width:0;height:99" coordorigin="7094,-1603" coordsize="0,99" path="m7094,-1603r,100e" filled="f" strokecolor="#fdfdfd" strokeweight="3.26pt">
              <v:path arrowok="t"/>
            </v:shape>
            <w10:wrap anchorx="page"/>
          </v:group>
        </w:pict>
      </w:r>
      <w:r w:rsidRPr="005E2541">
        <w:rPr>
          <w:rFonts w:asciiTheme="minorHAnsi" w:hAnsiTheme="minorHAnsi" w:cstheme="minorHAnsi"/>
          <w:sz w:val="22"/>
          <w:szCs w:val="22"/>
        </w:rPr>
        <w:pict w14:anchorId="0F89683B">
          <v:group id="_x0000_s1037" style="position:absolute;margin-left:395.8pt;margin-top:-96.95pt;width:18.4pt;height:18.65pt;z-index:-251656192;mso-position-horizontal-relative:page" coordorigin="7916,-1939" coordsize="368,373">
            <v:shape id="_x0000_s1039" style="position:absolute;left:7949;top:-1906;width:0;height:308" coordorigin="7949,-1906" coordsize="0,308" path="m7949,-1906r,307e" filled="f" strokecolor="#fdfdfd" strokeweight="1.1603mm">
              <v:path arrowok="t"/>
            </v:shape>
            <v:shape id="_x0000_s1038" style="position:absolute;left:8042;top:-1912;width:233;height:316" coordorigin="8042,-1912" coordsize="233,316" path="m8047,-1817r,10l8048,-1802r2,7l8051,-1789r2,7l8057,-1774r3,7l8065,-1760r6,7l8078,-1746r5,4l8087,-1738r6,3l8099,-1732r7,3l8113,-1727r9,2l8130,-1723r10,1l8165,-1722r11,1l8186,-1718r9,3l8202,-1712r4,5l8210,-1701r,7l8211,-1688r-2,6l8206,-1677r-7,7l8193,-1667r-7,3l8179,-1661r-10,2l8148,-1659r-7,-1l8135,-1663r-6,-2l8124,-1667r-5,-3l8115,-1673r-3,-4l8107,-1683r-1,-6l8042,-1689r,13l8045,-1664r6,11l8057,-1642r8,10l8076,-1623r17,11l8112,-1603r24,6l8156,-1596r18,l8194,-1599r17,-6l8233,-1616r15,-12l8257,-1637r7,-10l8268,-1658r5,-10l8275,-1678r,-9l8273,-1709r-6,-20l8257,-1746r-15,-14l8231,-1768r-16,-7l8196,-1781r-22,-4l8151,-1786r-15,l8125,-1789r-7,-6l8116,-1798r-2,-5l8112,-1808r-1,-5l8111,-1824r2,-5l8116,-1835r7,-6l8127,-1843r6,-2l8139,-1847r8,-1l8168,-1848r8,1l8182,-1844r7,2l8194,-1839r7,8l8203,-1827r1,4l8205,-1818r1,6l8269,-1810r,-9l8268,-1829r-4,-14l8262,-1850r-4,-8l8254,-1866r-6,-7l8241,-1880r-7,-7l8219,-1898r-18,-8l8180,-1910r-23,-2l8145,-1912r-22,4l8104,-1902r-17,9l8072,-1881r-5,5l8062,-1870r-3,6l8056,-1858r-3,6l8051,-1847r-1,5l8048,-1837r,5l8047,-1828r,5l8047,-1817xe" fillcolor="#fdfdfd" stroked="f">
              <v:path arrowok="t"/>
            </v:shape>
            <w10:wrap anchorx="page"/>
          </v:group>
        </w:pict>
      </w:r>
      <w:r w:rsidRPr="005E2541">
        <w:rPr>
          <w:rFonts w:asciiTheme="minorHAnsi" w:hAnsiTheme="minorHAnsi" w:cstheme="minorHAnsi"/>
          <w:w w:val="60"/>
          <w:position w:val="-3"/>
          <w:sz w:val="22"/>
          <w:szCs w:val="22"/>
        </w:rPr>
        <w:t xml:space="preserve">2009 </w:t>
      </w:r>
      <w:r w:rsidRPr="005E2541">
        <w:rPr>
          <w:rFonts w:asciiTheme="minorHAnsi" w:hAnsiTheme="minorHAnsi" w:cstheme="minorHAnsi"/>
          <w:spacing w:val="25"/>
          <w:w w:val="60"/>
          <w:position w:val="-3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60"/>
          <w:position w:val="-3"/>
          <w:sz w:val="22"/>
          <w:szCs w:val="22"/>
        </w:rPr>
        <w:t>Oct</w:t>
      </w:r>
      <w:r w:rsidRPr="005E2541">
        <w:rPr>
          <w:rFonts w:asciiTheme="minorHAnsi" w:hAnsiTheme="minorHAnsi" w:cstheme="minorHAnsi"/>
          <w:spacing w:val="5"/>
          <w:w w:val="60"/>
          <w:position w:val="-3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60"/>
          <w:position w:val="-3"/>
          <w:sz w:val="22"/>
          <w:szCs w:val="22"/>
        </w:rPr>
        <w:t>-</w:t>
      </w:r>
      <w:r w:rsidRPr="005E2541">
        <w:rPr>
          <w:rFonts w:asciiTheme="minorHAnsi" w:hAnsiTheme="minorHAnsi" w:cstheme="minorHAnsi"/>
          <w:spacing w:val="11"/>
          <w:w w:val="60"/>
          <w:position w:val="-3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60"/>
          <w:position w:val="-3"/>
          <w:sz w:val="22"/>
          <w:szCs w:val="22"/>
        </w:rPr>
        <w:t xml:space="preserve">Dec  </w:t>
      </w:r>
      <w:r w:rsidRPr="005E2541">
        <w:rPr>
          <w:rFonts w:asciiTheme="minorHAnsi" w:hAnsiTheme="minorHAnsi" w:cstheme="minorHAnsi"/>
          <w:spacing w:val="35"/>
          <w:w w:val="60"/>
          <w:position w:val="-3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position w:val="-3"/>
          <w:sz w:val="22"/>
          <w:szCs w:val="22"/>
        </w:rPr>
        <w:t>IAE</w:t>
      </w:r>
      <w:r w:rsidRPr="005E2541">
        <w:rPr>
          <w:rFonts w:asciiTheme="minorHAnsi" w:eastAsia="Calibri" w:hAnsiTheme="minorHAnsi" w:cstheme="minorHAnsi"/>
          <w:spacing w:val="-10"/>
          <w:position w:val="-3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pacing w:val="-17"/>
          <w:w w:val="98"/>
          <w:position w:val="-3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w w:val="98"/>
          <w:position w:val="-3"/>
          <w:sz w:val="22"/>
          <w:szCs w:val="22"/>
        </w:rPr>
        <w:t>our</w:t>
      </w:r>
      <w:r w:rsidRPr="005E2541">
        <w:rPr>
          <w:rFonts w:asciiTheme="minorHAnsi" w:eastAsia="Calibri" w:hAnsiTheme="minorHAnsi" w:cstheme="minorHAnsi"/>
          <w:spacing w:val="-3"/>
          <w:w w:val="98"/>
          <w:position w:val="-3"/>
          <w:sz w:val="22"/>
          <w:szCs w:val="22"/>
        </w:rPr>
        <w:t>s</w:t>
      </w:r>
      <w:r w:rsidRPr="005E2541">
        <w:rPr>
          <w:rFonts w:asciiTheme="minorHAnsi" w:eastAsia="Calibri" w:hAnsiTheme="minorHAnsi" w:cstheme="minorHAnsi"/>
          <w:w w:val="98"/>
          <w:position w:val="-3"/>
          <w:sz w:val="22"/>
          <w:szCs w:val="22"/>
        </w:rPr>
        <w:t>,</w:t>
      </w:r>
      <w:r w:rsidRPr="005E2541">
        <w:rPr>
          <w:rFonts w:asciiTheme="minorHAnsi" w:eastAsia="Calibri" w:hAnsiTheme="minorHAnsi" w:cstheme="minorHAnsi"/>
          <w:spacing w:val="6"/>
          <w:w w:val="98"/>
          <w:position w:val="-3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pacing w:val="1"/>
          <w:w w:val="98"/>
          <w:position w:val="-3"/>
          <w:sz w:val="22"/>
          <w:szCs w:val="22"/>
        </w:rPr>
        <w:t>M</w:t>
      </w:r>
      <w:r w:rsidRPr="005E2541">
        <w:rPr>
          <w:rFonts w:asciiTheme="minorHAnsi" w:eastAsia="Calibri" w:hAnsiTheme="minorHAnsi" w:cstheme="minorHAnsi"/>
          <w:w w:val="98"/>
          <w:position w:val="-3"/>
          <w:sz w:val="22"/>
          <w:szCs w:val="22"/>
        </w:rPr>
        <w:t>as</w:t>
      </w:r>
      <w:r w:rsidRPr="005E2541">
        <w:rPr>
          <w:rFonts w:asciiTheme="minorHAnsi" w:eastAsia="Calibri" w:hAnsiTheme="minorHAnsi" w:cstheme="minorHAnsi"/>
          <w:spacing w:val="-1"/>
          <w:w w:val="98"/>
          <w:position w:val="-3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w w:val="98"/>
          <w:position w:val="-3"/>
          <w:sz w:val="22"/>
          <w:szCs w:val="22"/>
        </w:rPr>
        <w:t>er</w:t>
      </w:r>
      <w:r w:rsidRPr="005E2541">
        <w:rPr>
          <w:rFonts w:asciiTheme="minorHAnsi" w:eastAsia="Calibri" w:hAnsiTheme="minorHAnsi" w:cstheme="minorHAnsi"/>
          <w:spacing w:val="-6"/>
          <w:w w:val="98"/>
          <w:position w:val="-3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position w:val="-3"/>
          <w:sz w:val="22"/>
          <w:szCs w:val="22"/>
        </w:rPr>
        <w:t>in</w:t>
      </w:r>
      <w:r w:rsidRPr="005E2541">
        <w:rPr>
          <w:rFonts w:asciiTheme="minorHAnsi" w:eastAsia="Calibri" w:hAnsiTheme="minorHAnsi" w:cstheme="minorHAnsi"/>
          <w:spacing w:val="3"/>
          <w:position w:val="-3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pacing w:val="-1"/>
          <w:position w:val="-3"/>
          <w:sz w:val="22"/>
          <w:szCs w:val="22"/>
        </w:rPr>
        <w:t>c</w:t>
      </w:r>
      <w:r w:rsidRPr="005E2541">
        <w:rPr>
          <w:rFonts w:asciiTheme="minorHAnsi" w:eastAsia="Calibri" w:hAnsiTheme="minorHAnsi" w:cstheme="minorHAnsi"/>
          <w:position w:val="-3"/>
          <w:sz w:val="22"/>
          <w:szCs w:val="22"/>
        </w:rPr>
        <w:t>ompa</w:t>
      </w:r>
      <w:r w:rsidRPr="005E2541">
        <w:rPr>
          <w:rFonts w:asciiTheme="minorHAnsi" w:eastAsia="Calibri" w:hAnsiTheme="minorHAnsi" w:cstheme="minorHAnsi"/>
          <w:spacing w:val="-3"/>
          <w:position w:val="-3"/>
          <w:sz w:val="22"/>
          <w:szCs w:val="22"/>
        </w:rPr>
        <w:t>n</w:t>
      </w:r>
      <w:r w:rsidRPr="005E2541">
        <w:rPr>
          <w:rFonts w:asciiTheme="minorHAnsi" w:eastAsia="Calibri" w:hAnsiTheme="minorHAnsi" w:cstheme="minorHAnsi"/>
          <w:position w:val="-3"/>
          <w:sz w:val="22"/>
          <w:szCs w:val="22"/>
        </w:rPr>
        <w:t>y</w:t>
      </w:r>
      <w:r w:rsidRPr="005E2541">
        <w:rPr>
          <w:rFonts w:asciiTheme="minorHAnsi" w:eastAsia="Calibri" w:hAnsiTheme="minorHAnsi" w:cstheme="minorHAnsi"/>
          <w:spacing w:val="29"/>
          <w:position w:val="-3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w w:val="104"/>
          <w:position w:val="-3"/>
          <w:sz w:val="22"/>
          <w:szCs w:val="22"/>
        </w:rPr>
        <w:t>manageme</w:t>
      </w:r>
      <w:r w:rsidRPr="005E2541">
        <w:rPr>
          <w:rFonts w:asciiTheme="minorHAnsi" w:eastAsia="Calibri" w:hAnsiTheme="minorHAnsi" w:cstheme="minorHAnsi"/>
          <w:spacing w:val="-1"/>
          <w:w w:val="104"/>
          <w:position w:val="-3"/>
          <w:sz w:val="22"/>
          <w:szCs w:val="22"/>
        </w:rPr>
        <w:t>n</w:t>
      </w:r>
      <w:r w:rsidRPr="005E2541">
        <w:rPr>
          <w:rFonts w:asciiTheme="minorHAnsi" w:eastAsia="Calibri" w:hAnsiTheme="minorHAnsi" w:cstheme="minorHAnsi"/>
          <w:w w:val="99"/>
          <w:position w:val="-3"/>
          <w:sz w:val="22"/>
          <w:szCs w:val="22"/>
        </w:rPr>
        <w:t>t</w:t>
      </w:r>
    </w:p>
    <w:p w14:paraId="3B5709AC" w14:textId="77777777" w:rsidR="00F7373D" w:rsidRPr="005E2541" w:rsidRDefault="005E2541">
      <w:pPr>
        <w:spacing w:line="320" w:lineRule="exact"/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hAnsiTheme="minorHAnsi" w:cstheme="minorHAnsi"/>
          <w:w w:val="62"/>
          <w:position w:val="-1"/>
          <w:sz w:val="22"/>
          <w:szCs w:val="22"/>
        </w:rPr>
        <w:t>2004</w:t>
      </w:r>
      <w:r w:rsidRPr="005E2541">
        <w:rPr>
          <w:rFonts w:asciiTheme="minorHAnsi" w:hAnsiTheme="minorHAnsi" w:cstheme="minorHAnsi"/>
          <w:spacing w:val="3"/>
          <w:w w:val="62"/>
          <w:position w:val="-1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62"/>
          <w:position w:val="-1"/>
          <w:sz w:val="22"/>
          <w:szCs w:val="22"/>
        </w:rPr>
        <w:t>-</w:t>
      </w:r>
      <w:r w:rsidRPr="005E2541">
        <w:rPr>
          <w:rFonts w:asciiTheme="minorHAnsi" w:hAnsiTheme="minorHAnsi" w:cstheme="minorHAnsi"/>
          <w:spacing w:val="7"/>
          <w:w w:val="62"/>
          <w:position w:val="-1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62"/>
          <w:position w:val="-1"/>
          <w:sz w:val="22"/>
          <w:szCs w:val="22"/>
        </w:rPr>
        <w:t xml:space="preserve">2009         </w:t>
      </w:r>
      <w:r w:rsidRPr="005E2541">
        <w:rPr>
          <w:rFonts w:asciiTheme="minorHAnsi" w:hAnsiTheme="minorHAnsi" w:cstheme="minorHAnsi"/>
          <w:spacing w:val="2"/>
          <w:w w:val="62"/>
          <w:position w:val="-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pacing w:val="-6"/>
          <w:w w:val="103"/>
          <w:position w:val="-1"/>
          <w:sz w:val="22"/>
          <w:szCs w:val="22"/>
        </w:rPr>
        <w:t>P</w:t>
      </w:r>
      <w:r w:rsidRPr="005E2541">
        <w:rPr>
          <w:rFonts w:asciiTheme="minorHAnsi" w:eastAsia="Calibri" w:hAnsiTheme="minorHAnsi" w:cstheme="minorHAnsi"/>
          <w:w w:val="102"/>
          <w:position w:val="-1"/>
          <w:sz w:val="22"/>
          <w:szCs w:val="22"/>
        </w:rPr>
        <w:t>oly</w:t>
      </w:r>
      <w:r w:rsidRPr="005E2541">
        <w:rPr>
          <w:rFonts w:asciiTheme="minorHAnsi" w:eastAsia="Calibri" w:hAnsiTheme="minorHAnsi" w:cstheme="minorHAnsi"/>
          <w:spacing w:val="-1"/>
          <w:w w:val="102"/>
          <w:position w:val="-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w w:val="104"/>
          <w:position w:val="-1"/>
          <w:sz w:val="22"/>
          <w:szCs w:val="22"/>
        </w:rPr>
        <w:t>ec</w:t>
      </w:r>
      <w:r w:rsidRPr="005E2541">
        <w:rPr>
          <w:rFonts w:asciiTheme="minorHAnsi" w:eastAsia="Calibri" w:hAnsiTheme="minorHAnsi" w:cstheme="minorHAnsi"/>
          <w:spacing w:val="-8"/>
          <w:w w:val="104"/>
          <w:position w:val="-1"/>
          <w:sz w:val="22"/>
          <w:szCs w:val="22"/>
        </w:rPr>
        <w:t>h</w:t>
      </w:r>
      <w:r w:rsidRPr="005E2541">
        <w:rPr>
          <w:rFonts w:asciiTheme="minorHAnsi" w:eastAsia="Calibri" w:hAnsiTheme="minorHAnsi" w:cstheme="minorHAnsi"/>
          <w:spacing w:val="9"/>
          <w:w w:val="83"/>
          <w:position w:val="-1"/>
          <w:sz w:val="22"/>
          <w:szCs w:val="22"/>
        </w:rPr>
        <w:t>’</w:t>
      </w:r>
      <w:r w:rsidRPr="005E2541">
        <w:rPr>
          <w:rFonts w:asciiTheme="minorHAnsi" w:eastAsia="Calibri" w:hAnsiTheme="minorHAnsi" w:cstheme="minorHAnsi"/>
          <w:spacing w:val="-17"/>
          <w:w w:val="102"/>
          <w:position w:val="-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w w:val="101"/>
          <w:position w:val="-1"/>
          <w:sz w:val="22"/>
          <w:szCs w:val="22"/>
        </w:rPr>
        <w:t>our</w:t>
      </w:r>
      <w:r w:rsidRPr="005E2541">
        <w:rPr>
          <w:rFonts w:asciiTheme="minorHAnsi" w:eastAsia="Calibri" w:hAnsiTheme="minorHAnsi" w:cstheme="minorHAnsi"/>
          <w:spacing w:val="-3"/>
          <w:w w:val="101"/>
          <w:position w:val="-1"/>
          <w:sz w:val="22"/>
          <w:szCs w:val="22"/>
        </w:rPr>
        <w:t>s</w:t>
      </w:r>
      <w:r w:rsidRPr="005E2541">
        <w:rPr>
          <w:rFonts w:asciiTheme="minorHAnsi" w:eastAsia="Calibri" w:hAnsiTheme="minorHAnsi" w:cstheme="minorHAnsi"/>
          <w:w w:val="83"/>
          <w:position w:val="-1"/>
          <w:sz w:val="22"/>
          <w:szCs w:val="22"/>
        </w:rPr>
        <w:t>,</w:t>
      </w:r>
      <w:r w:rsidRPr="005E2541">
        <w:rPr>
          <w:rFonts w:asciiTheme="minorHAnsi" w:eastAsia="Calibri" w:hAnsiTheme="minorHAnsi" w:cstheme="minorHAnsi"/>
          <w:spacing w:val="-3"/>
          <w:position w:val="-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>S</w:t>
      </w:r>
      <w:r w:rsidRPr="005E2541">
        <w:rPr>
          <w:rFonts w:asciiTheme="minorHAnsi" w:eastAsia="Calibri" w:hAnsiTheme="minorHAnsi" w:cstheme="minorHAnsi"/>
          <w:position w:val="-1"/>
          <w:sz w:val="22"/>
          <w:szCs w:val="22"/>
        </w:rPr>
        <w:t>chool</w:t>
      </w:r>
      <w:r w:rsidRPr="005E2541">
        <w:rPr>
          <w:rFonts w:asciiTheme="minorHAnsi" w:eastAsia="Calibri" w:hAnsiTheme="minorHAnsi" w:cstheme="minorHAnsi"/>
          <w:spacing w:val="21"/>
          <w:position w:val="-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position w:val="-1"/>
          <w:sz w:val="22"/>
          <w:szCs w:val="22"/>
        </w:rPr>
        <w:t>of</w:t>
      </w:r>
      <w:r w:rsidRPr="005E2541">
        <w:rPr>
          <w:rFonts w:asciiTheme="minorHAnsi" w:eastAsia="Calibr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position w:val="-1"/>
          <w:sz w:val="22"/>
          <w:szCs w:val="22"/>
        </w:rPr>
        <w:t>en</w:t>
      </w:r>
      <w:r w:rsidRPr="005E2541">
        <w:rPr>
          <w:rFonts w:asciiTheme="minorHAnsi" w:eastAsia="Calibri" w:hAnsiTheme="minorHAnsi" w:cstheme="minorHAnsi"/>
          <w:spacing w:val="-1"/>
          <w:position w:val="-1"/>
          <w:sz w:val="22"/>
          <w:szCs w:val="22"/>
        </w:rPr>
        <w:t>g</w:t>
      </w:r>
      <w:r w:rsidRPr="005E2541">
        <w:rPr>
          <w:rFonts w:asciiTheme="minorHAnsi" w:eastAsia="Calibri" w:hAnsiTheme="minorHAnsi" w:cstheme="minorHAnsi"/>
          <w:position w:val="-1"/>
          <w:sz w:val="22"/>
          <w:szCs w:val="22"/>
        </w:rPr>
        <w:t>inee</w:t>
      </w:r>
      <w:r w:rsidRPr="005E2541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position w:val="-1"/>
          <w:sz w:val="22"/>
          <w:szCs w:val="22"/>
        </w:rPr>
        <w:t xml:space="preserve">ing </w:t>
      </w:r>
      <w:r w:rsidRPr="005E2541">
        <w:rPr>
          <w:rFonts w:asciiTheme="minorHAnsi" w:eastAsia="Calibri" w:hAnsiTheme="minorHAnsi" w:cstheme="minorHAnsi"/>
          <w:spacing w:val="4"/>
          <w:position w:val="-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position w:val="-1"/>
          <w:sz w:val="22"/>
          <w:szCs w:val="22"/>
        </w:rPr>
        <w:t>in</w:t>
      </w:r>
      <w:r w:rsidRPr="005E2541">
        <w:rPr>
          <w:rFonts w:asciiTheme="minorHAnsi" w:eastAsia="Calibri" w:hAnsiTheme="minorHAnsi" w:cstheme="minorHAnsi"/>
          <w:spacing w:val="3"/>
          <w:position w:val="-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pacing w:val="-1"/>
          <w:position w:val="-1"/>
          <w:sz w:val="22"/>
          <w:szCs w:val="22"/>
        </w:rPr>
        <w:t>c</w:t>
      </w:r>
      <w:r w:rsidRPr="005E2541">
        <w:rPr>
          <w:rFonts w:asciiTheme="minorHAnsi" w:eastAsia="Calibri" w:hAnsiTheme="minorHAnsi" w:cstheme="minorHAnsi"/>
          <w:position w:val="-1"/>
          <w:sz w:val="22"/>
          <w:szCs w:val="22"/>
        </w:rPr>
        <w:t>ompu</w:t>
      </w:r>
      <w:r w:rsidRPr="005E2541">
        <w:rPr>
          <w:rFonts w:asciiTheme="minorHAnsi" w:eastAsia="Calibri" w:hAnsiTheme="minorHAnsi" w:cstheme="minorHAnsi"/>
          <w:spacing w:val="-1"/>
          <w:position w:val="-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position w:val="-1"/>
          <w:sz w:val="22"/>
          <w:szCs w:val="22"/>
        </w:rPr>
        <w:t>er</w:t>
      </w:r>
      <w:r w:rsidRPr="005E2541">
        <w:rPr>
          <w:rFonts w:asciiTheme="minorHAnsi" w:eastAsia="Calibri" w:hAnsiTheme="minorHAnsi" w:cstheme="minorHAnsi"/>
          <w:spacing w:val="19"/>
          <w:position w:val="-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w w:val="103"/>
          <w:position w:val="-1"/>
          <w:sz w:val="22"/>
          <w:szCs w:val="22"/>
        </w:rPr>
        <w:t>scien</w:t>
      </w:r>
      <w:r w:rsidRPr="005E2541">
        <w:rPr>
          <w:rFonts w:asciiTheme="minorHAnsi" w:eastAsia="Calibri" w:hAnsiTheme="minorHAnsi" w:cstheme="minorHAnsi"/>
          <w:spacing w:val="-1"/>
          <w:w w:val="103"/>
          <w:position w:val="-1"/>
          <w:sz w:val="22"/>
          <w:szCs w:val="22"/>
        </w:rPr>
        <w:t>c</w:t>
      </w:r>
      <w:r w:rsidRPr="005E2541">
        <w:rPr>
          <w:rFonts w:asciiTheme="minorHAnsi" w:eastAsia="Calibri" w:hAnsiTheme="minorHAnsi" w:cstheme="minorHAnsi"/>
          <w:position w:val="-1"/>
          <w:sz w:val="22"/>
          <w:szCs w:val="22"/>
        </w:rPr>
        <w:t>e</w:t>
      </w:r>
    </w:p>
    <w:p w14:paraId="151AEF11" w14:textId="77777777" w:rsidR="00F7373D" w:rsidRPr="005E2541" w:rsidRDefault="005E2541">
      <w:pPr>
        <w:spacing w:line="340" w:lineRule="exact"/>
        <w:rPr>
          <w:rFonts w:asciiTheme="minorHAnsi" w:eastAsia="Calibri" w:hAnsiTheme="minorHAnsi" w:cstheme="minorHAnsi"/>
          <w:sz w:val="22"/>
          <w:szCs w:val="22"/>
        </w:rPr>
        <w:sectPr w:rsidR="00F7373D" w:rsidRPr="005E2541">
          <w:type w:val="continuous"/>
          <w:pgSz w:w="11920" w:h="16840"/>
          <w:pgMar w:top="20" w:right="0" w:bottom="280" w:left="60" w:header="720" w:footer="720" w:gutter="0"/>
          <w:cols w:num="2" w:space="720" w:equalWidth="0">
            <w:col w:w="2651" w:space="1436"/>
            <w:col w:w="7773"/>
          </w:cols>
        </w:sectPr>
      </w:pPr>
      <w:r w:rsidRPr="005E2541">
        <w:rPr>
          <w:rFonts w:asciiTheme="minorHAnsi" w:hAnsiTheme="minorHAnsi" w:cstheme="minorHAnsi"/>
          <w:w w:val="62"/>
          <w:position w:val="1"/>
          <w:sz w:val="22"/>
          <w:szCs w:val="22"/>
        </w:rPr>
        <w:t>2003</w:t>
      </w:r>
      <w:r w:rsidRPr="005E2541">
        <w:rPr>
          <w:rFonts w:asciiTheme="minorHAnsi" w:hAnsiTheme="minorHAnsi" w:cstheme="minorHAnsi"/>
          <w:spacing w:val="3"/>
          <w:w w:val="62"/>
          <w:position w:val="1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62"/>
          <w:position w:val="1"/>
          <w:sz w:val="22"/>
          <w:szCs w:val="22"/>
        </w:rPr>
        <w:t>-</w:t>
      </w:r>
      <w:r w:rsidRPr="005E2541">
        <w:rPr>
          <w:rFonts w:asciiTheme="minorHAnsi" w:hAnsiTheme="minorHAnsi" w:cstheme="minorHAnsi"/>
          <w:spacing w:val="7"/>
          <w:w w:val="62"/>
          <w:position w:val="1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62"/>
          <w:position w:val="1"/>
          <w:sz w:val="22"/>
          <w:szCs w:val="22"/>
        </w:rPr>
        <w:t xml:space="preserve">2004        </w:t>
      </w:r>
      <w:r w:rsidRPr="005E2541">
        <w:rPr>
          <w:rFonts w:asciiTheme="minorHAnsi" w:hAnsiTheme="minorHAnsi" w:cstheme="minorHAnsi"/>
          <w:spacing w:val="33"/>
          <w:w w:val="62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pacing w:val="-6"/>
          <w:position w:val="1"/>
          <w:sz w:val="22"/>
          <w:szCs w:val="22"/>
        </w:rPr>
        <w:t>L</w:t>
      </w:r>
      <w:r w:rsidRPr="005E2541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y</w:t>
      </w:r>
      <w:r w:rsidRPr="005E2541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c</w:t>
      </w:r>
      <w:r w:rsidRPr="005E2541">
        <w:rPr>
          <w:rFonts w:asciiTheme="minorHAnsi" w:eastAsia="Calibri" w:hAnsiTheme="minorHAnsi" w:cstheme="minorHAnsi"/>
          <w:position w:val="1"/>
          <w:sz w:val="22"/>
          <w:szCs w:val="22"/>
        </w:rPr>
        <w:t>ée</w:t>
      </w:r>
      <w:r w:rsidRPr="005E2541">
        <w:rPr>
          <w:rFonts w:asciiTheme="minorHAnsi" w:eastAsia="Calibri" w:hAnsiTheme="minorHAnsi" w:cstheme="minorHAnsi"/>
          <w:spacing w:val="20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w w:val="91"/>
          <w:position w:val="1"/>
          <w:sz w:val="22"/>
          <w:szCs w:val="22"/>
        </w:rPr>
        <w:t>M.</w:t>
      </w:r>
      <w:r w:rsidRPr="005E2541">
        <w:rPr>
          <w:rFonts w:asciiTheme="minorHAnsi" w:eastAsia="Calibri" w:hAnsiTheme="minorHAnsi" w:cstheme="minorHAnsi"/>
          <w:spacing w:val="2"/>
          <w:w w:val="91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B</w:t>
      </w:r>
      <w:r w:rsidRPr="005E2541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5E2541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position w:val="1"/>
          <w:sz w:val="22"/>
          <w:szCs w:val="22"/>
        </w:rPr>
        <w:t>thelot</w:t>
      </w:r>
      <w:r w:rsidRPr="005E254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w w:val="105"/>
          <w:position w:val="1"/>
          <w:sz w:val="22"/>
          <w:szCs w:val="22"/>
        </w:rPr>
        <w:t>Ch</w:t>
      </w:r>
      <w:r w:rsidRPr="005E2541">
        <w:rPr>
          <w:rFonts w:asciiTheme="minorHAnsi" w:eastAsia="Calibri" w:hAnsiTheme="minorHAnsi" w:cstheme="minorHAnsi"/>
          <w:spacing w:val="-1"/>
          <w:w w:val="105"/>
          <w:position w:val="1"/>
          <w:sz w:val="22"/>
          <w:szCs w:val="22"/>
        </w:rPr>
        <w:t>â</w:t>
      </w:r>
      <w:r w:rsidRPr="005E2541">
        <w:rPr>
          <w:rFonts w:asciiTheme="minorHAnsi" w:eastAsia="Calibri" w:hAnsiTheme="minorHAnsi" w:cstheme="minorHAnsi"/>
          <w:spacing w:val="-1"/>
          <w:w w:val="99"/>
          <w:position w:val="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position w:val="1"/>
          <w:sz w:val="22"/>
          <w:szCs w:val="22"/>
        </w:rPr>
        <w:t>elle</w:t>
      </w:r>
      <w:r w:rsidRPr="005E2541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aul</w:t>
      </w:r>
      <w:r w:rsidRPr="005E2541">
        <w:rPr>
          <w:rFonts w:asciiTheme="minorHAnsi" w:eastAsia="Calibri" w:hAnsiTheme="minorHAnsi" w:cstheme="minorHAnsi"/>
          <w:spacing w:val="-1"/>
          <w:w w:val="102"/>
          <w:position w:val="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w w:val="83"/>
          <w:position w:val="1"/>
          <w:sz w:val="22"/>
          <w:szCs w:val="22"/>
        </w:rPr>
        <w:t>,</w:t>
      </w:r>
      <w:r w:rsidRPr="005E2541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H</w:t>
      </w:r>
      <w:r w:rsidRPr="005E2541">
        <w:rPr>
          <w:rFonts w:asciiTheme="minorHAnsi" w:eastAsia="Calibri" w:hAnsiTheme="minorHAnsi" w:cstheme="minorHAnsi"/>
          <w:position w:val="1"/>
          <w:sz w:val="22"/>
          <w:szCs w:val="22"/>
        </w:rPr>
        <w:t>igh-school</w:t>
      </w:r>
      <w:r w:rsidRPr="005E2541">
        <w:rPr>
          <w:rFonts w:asciiTheme="minorHAnsi" w:eastAsia="Calibri" w:hAnsiTheme="minorHAnsi" w:cstheme="minorHAnsi"/>
          <w:spacing w:val="43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position w:val="1"/>
          <w:sz w:val="22"/>
          <w:szCs w:val="22"/>
        </w:rPr>
        <w:t>diploma</w:t>
      </w:r>
      <w:r w:rsidRPr="005E2541">
        <w:rPr>
          <w:rFonts w:asciiTheme="minorHAnsi" w:eastAsia="Calibri" w:hAnsiTheme="minorHAnsi" w:cstheme="minorHAnsi"/>
          <w:spacing w:val="23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position w:val="1"/>
          <w:sz w:val="22"/>
          <w:szCs w:val="22"/>
        </w:rPr>
        <w:t>in</w:t>
      </w:r>
      <w:r w:rsidRPr="005E2541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w w:val="103"/>
          <w:position w:val="1"/>
          <w:sz w:val="22"/>
          <w:szCs w:val="22"/>
        </w:rPr>
        <w:t>scien</w:t>
      </w:r>
      <w:r w:rsidRPr="005E2541">
        <w:rPr>
          <w:rFonts w:asciiTheme="minorHAnsi" w:eastAsia="Calibri" w:hAnsiTheme="minorHAnsi" w:cstheme="minorHAnsi"/>
          <w:spacing w:val="-1"/>
          <w:w w:val="103"/>
          <w:position w:val="1"/>
          <w:sz w:val="22"/>
          <w:szCs w:val="22"/>
        </w:rPr>
        <w:t>c</w:t>
      </w:r>
      <w:r w:rsidRPr="005E2541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</w:p>
    <w:p w14:paraId="45522203" w14:textId="77777777" w:rsidR="00F7373D" w:rsidRPr="005E2541" w:rsidRDefault="00F737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EFA7D3" w14:textId="77777777" w:rsidR="00F7373D" w:rsidRPr="005E2541" w:rsidRDefault="00F737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064894" w14:textId="77777777" w:rsidR="00F7373D" w:rsidRPr="005E2541" w:rsidRDefault="00F7373D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  <w:sectPr w:rsidR="00F7373D" w:rsidRPr="005E2541">
          <w:type w:val="continuous"/>
          <w:pgSz w:w="11920" w:h="16840"/>
          <w:pgMar w:top="20" w:right="0" w:bottom="280" w:left="60" w:header="720" w:footer="720" w:gutter="0"/>
          <w:cols w:space="720"/>
        </w:sectPr>
      </w:pPr>
    </w:p>
    <w:p w14:paraId="271B4A95" w14:textId="77777777" w:rsidR="00F7373D" w:rsidRPr="005E2541" w:rsidRDefault="005E2541">
      <w:pPr>
        <w:spacing w:before="21"/>
        <w:ind w:left="1592" w:right="-71"/>
        <w:rPr>
          <w:rFonts w:asciiTheme="minorHAnsi" w:hAnsiTheme="minorHAnsi" w:cstheme="minorHAnsi"/>
          <w:sz w:val="22"/>
          <w:szCs w:val="22"/>
        </w:rPr>
      </w:pPr>
      <w:r w:rsidRPr="005E2541">
        <w:rPr>
          <w:rFonts w:asciiTheme="minorHAnsi" w:hAnsiTheme="minorHAnsi" w:cstheme="minorHAnsi"/>
          <w:w w:val="59"/>
          <w:sz w:val="22"/>
          <w:szCs w:val="22"/>
        </w:rPr>
        <w:t>Since</w:t>
      </w:r>
      <w:r w:rsidRPr="005E2541">
        <w:rPr>
          <w:rFonts w:asciiTheme="minorHAnsi" w:hAnsiTheme="minorHAnsi" w:cstheme="minorHAnsi"/>
          <w:spacing w:val="38"/>
          <w:w w:val="59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59"/>
          <w:sz w:val="22"/>
          <w:szCs w:val="22"/>
        </w:rPr>
        <w:t>2013</w:t>
      </w:r>
    </w:p>
    <w:p w14:paraId="5D08F06C" w14:textId="77777777" w:rsidR="00F7373D" w:rsidRPr="005E2541" w:rsidRDefault="00F737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FC4536" w14:textId="77777777" w:rsidR="00F7373D" w:rsidRPr="005E2541" w:rsidRDefault="00F737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F80A9F" w14:textId="77777777" w:rsidR="00F7373D" w:rsidRPr="005E2541" w:rsidRDefault="00F7373D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18BC6615" w14:textId="77777777" w:rsidR="00F7373D" w:rsidRPr="005E2541" w:rsidRDefault="005E2541">
      <w:pPr>
        <w:ind w:left="737" w:right="-47"/>
        <w:jc w:val="center"/>
        <w:rPr>
          <w:rFonts w:asciiTheme="minorHAnsi" w:hAnsiTheme="minorHAnsi" w:cstheme="minorHAnsi"/>
          <w:sz w:val="22"/>
          <w:szCs w:val="22"/>
        </w:rPr>
      </w:pPr>
      <w:r w:rsidRPr="005E2541">
        <w:rPr>
          <w:rFonts w:asciiTheme="minorHAnsi" w:hAnsiTheme="minorHAnsi" w:cstheme="minorHAnsi"/>
          <w:w w:val="55"/>
          <w:sz w:val="22"/>
          <w:szCs w:val="22"/>
        </w:rPr>
        <w:t>Apr</w:t>
      </w:r>
      <w:r w:rsidRPr="005E2541">
        <w:rPr>
          <w:rFonts w:asciiTheme="minorHAnsi" w:hAnsiTheme="minorHAnsi" w:cstheme="minorHAnsi"/>
          <w:spacing w:val="15"/>
          <w:w w:val="55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55"/>
          <w:sz w:val="22"/>
          <w:szCs w:val="22"/>
        </w:rPr>
        <w:t>2012</w:t>
      </w:r>
      <w:r w:rsidRPr="005E2541">
        <w:rPr>
          <w:rFonts w:asciiTheme="minorHAnsi" w:hAnsiTheme="minorHAnsi" w:cstheme="minorHAnsi"/>
          <w:spacing w:val="9"/>
          <w:w w:val="55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55"/>
          <w:sz w:val="22"/>
          <w:szCs w:val="22"/>
        </w:rPr>
        <w:t>-</w:t>
      </w:r>
      <w:r w:rsidRPr="005E2541">
        <w:rPr>
          <w:rFonts w:asciiTheme="minorHAnsi" w:hAnsiTheme="minorHAnsi" w:cstheme="minorHAnsi"/>
          <w:spacing w:val="21"/>
          <w:w w:val="55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55"/>
          <w:sz w:val="22"/>
          <w:szCs w:val="22"/>
        </w:rPr>
        <w:t>N</w:t>
      </w:r>
      <w:r w:rsidRPr="005E2541">
        <w:rPr>
          <w:rFonts w:asciiTheme="minorHAnsi" w:hAnsiTheme="minorHAnsi" w:cstheme="minorHAnsi"/>
          <w:spacing w:val="-1"/>
          <w:w w:val="55"/>
          <w:sz w:val="22"/>
          <w:szCs w:val="22"/>
        </w:rPr>
        <w:t>o</w:t>
      </w:r>
      <w:r w:rsidRPr="005E2541">
        <w:rPr>
          <w:rFonts w:asciiTheme="minorHAnsi" w:hAnsiTheme="minorHAnsi" w:cstheme="minorHAnsi"/>
          <w:w w:val="55"/>
          <w:sz w:val="22"/>
          <w:szCs w:val="22"/>
        </w:rPr>
        <w:t>v</w:t>
      </w:r>
      <w:r w:rsidRPr="005E2541">
        <w:rPr>
          <w:rFonts w:asciiTheme="minorHAnsi" w:hAnsiTheme="minorHAnsi" w:cstheme="minorHAnsi"/>
          <w:spacing w:val="9"/>
          <w:w w:val="55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56"/>
          <w:sz w:val="22"/>
          <w:szCs w:val="22"/>
        </w:rPr>
        <w:t>2013</w:t>
      </w:r>
    </w:p>
    <w:p w14:paraId="0EA4F1E6" w14:textId="77777777" w:rsidR="00F7373D" w:rsidRPr="005E2541" w:rsidRDefault="00F7373D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68E0B5DB" w14:textId="77777777" w:rsidR="00F7373D" w:rsidRPr="005E2541" w:rsidRDefault="005E2541">
      <w:pPr>
        <w:ind w:left="593" w:right="-46"/>
        <w:jc w:val="center"/>
        <w:rPr>
          <w:rFonts w:asciiTheme="minorHAnsi" w:hAnsiTheme="minorHAnsi" w:cstheme="minorHAnsi"/>
          <w:sz w:val="22"/>
          <w:szCs w:val="22"/>
        </w:rPr>
      </w:pPr>
      <w:r w:rsidRPr="005E2541">
        <w:rPr>
          <w:rFonts w:asciiTheme="minorHAnsi" w:hAnsiTheme="minorHAnsi" w:cstheme="minorHAnsi"/>
          <w:w w:val="55"/>
          <w:sz w:val="22"/>
          <w:szCs w:val="22"/>
        </w:rPr>
        <w:t xml:space="preserve">July </w:t>
      </w:r>
      <w:r w:rsidRPr="005E2541">
        <w:rPr>
          <w:rFonts w:asciiTheme="minorHAnsi" w:hAnsiTheme="minorHAnsi" w:cstheme="minorHAnsi"/>
          <w:spacing w:val="32"/>
          <w:w w:val="55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55"/>
          <w:sz w:val="22"/>
          <w:szCs w:val="22"/>
        </w:rPr>
        <w:t>2010</w:t>
      </w:r>
      <w:r w:rsidRPr="005E2541">
        <w:rPr>
          <w:rFonts w:asciiTheme="minorHAnsi" w:hAnsiTheme="minorHAnsi" w:cstheme="minorHAnsi"/>
          <w:spacing w:val="17"/>
          <w:w w:val="55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55"/>
          <w:sz w:val="22"/>
          <w:szCs w:val="22"/>
        </w:rPr>
        <w:t>-</w:t>
      </w:r>
      <w:r w:rsidRPr="005E2541">
        <w:rPr>
          <w:rFonts w:asciiTheme="minorHAnsi" w:hAnsiTheme="minorHAnsi" w:cstheme="minorHAnsi"/>
          <w:spacing w:val="21"/>
          <w:w w:val="55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55"/>
          <w:sz w:val="22"/>
          <w:szCs w:val="22"/>
        </w:rPr>
        <w:t xml:space="preserve">July </w:t>
      </w:r>
      <w:r w:rsidRPr="005E2541">
        <w:rPr>
          <w:rFonts w:asciiTheme="minorHAnsi" w:hAnsiTheme="minorHAnsi" w:cstheme="minorHAnsi"/>
          <w:spacing w:val="32"/>
          <w:w w:val="55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55"/>
          <w:sz w:val="22"/>
          <w:szCs w:val="22"/>
        </w:rPr>
        <w:t>2012</w:t>
      </w:r>
    </w:p>
    <w:p w14:paraId="0FAD8055" w14:textId="77777777" w:rsidR="00F7373D" w:rsidRPr="005E2541" w:rsidRDefault="00F737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20F454" w14:textId="77777777" w:rsidR="00F7373D" w:rsidRPr="005E2541" w:rsidRDefault="00F7373D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2149FDE1" w14:textId="77777777" w:rsidR="00F7373D" w:rsidRPr="005E2541" w:rsidRDefault="005E2541">
      <w:pPr>
        <w:ind w:left="1097" w:right="-72"/>
        <w:rPr>
          <w:rFonts w:asciiTheme="minorHAnsi" w:hAnsiTheme="minorHAnsi" w:cstheme="minorHAnsi"/>
          <w:sz w:val="22"/>
          <w:szCs w:val="22"/>
        </w:rPr>
      </w:pPr>
      <w:r w:rsidRPr="005E2541">
        <w:rPr>
          <w:rFonts w:asciiTheme="minorHAnsi" w:hAnsiTheme="minorHAnsi" w:cstheme="minorHAnsi"/>
          <w:w w:val="67"/>
          <w:sz w:val="22"/>
          <w:szCs w:val="22"/>
        </w:rPr>
        <w:t>Jun</w:t>
      </w:r>
      <w:r w:rsidRPr="005E2541">
        <w:rPr>
          <w:rFonts w:asciiTheme="minorHAnsi" w:hAnsiTheme="minorHAnsi" w:cstheme="minorHAnsi"/>
          <w:spacing w:val="9"/>
          <w:w w:val="67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67"/>
          <w:sz w:val="22"/>
          <w:szCs w:val="22"/>
        </w:rPr>
        <w:t>-</w:t>
      </w:r>
      <w:r w:rsidRPr="005E2541">
        <w:rPr>
          <w:rFonts w:asciiTheme="minorHAnsi" w:hAnsiTheme="minorHAnsi" w:cstheme="minorHAnsi"/>
          <w:spacing w:val="-4"/>
          <w:w w:val="67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62"/>
          <w:sz w:val="22"/>
          <w:szCs w:val="22"/>
        </w:rPr>
        <w:t>Se</w:t>
      </w:r>
      <w:r w:rsidRPr="005E2541">
        <w:rPr>
          <w:rFonts w:asciiTheme="minorHAnsi" w:hAnsiTheme="minorHAnsi" w:cstheme="minorHAnsi"/>
          <w:spacing w:val="-1"/>
          <w:w w:val="62"/>
          <w:sz w:val="22"/>
          <w:szCs w:val="22"/>
        </w:rPr>
        <w:t>p</w:t>
      </w:r>
      <w:r w:rsidRPr="005E2541">
        <w:rPr>
          <w:rFonts w:asciiTheme="minorHAnsi" w:hAnsiTheme="minorHAnsi" w:cstheme="minorHAnsi"/>
          <w:w w:val="83"/>
          <w:sz w:val="22"/>
          <w:szCs w:val="22"/>
        </w:rPr>
        <w:t>t</w:t>
      </w:r>
      <w:r w:rsidRPr="005E2541">
        <w:rPr>
          <w:rFonts w:asciiTheme="minorHAnsi" w:hAnsiTheme="minorHAnsi" w:cstheme="minorHAnsi"/>
          <w:spacing w:val="-31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62"/>
          <w:sz w:val="22"/>
          <w:szCs w:val="22"/>
        </w:rPr>
        <w:t>2009</w:t>
      </w:r>
    </w:p>
    <w:p w14:paraId="2E9D5F88" w14:textId="77777777" w:rsidR="00F7373D" w:rsidRPr="005E2541" w:rsidRDefault="00F7373D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6666A01F" w14:textId="77777777" w:rsidR="00F7373D" w:rsidRPr="005E2541" w:rsidRDefault="005E2541">
      <w:pPr>
        <w:ind w:left="1156" w:right="-71"/>
        <w:rPr>
          <w:rFonts w:asciiTheme="minorHAnsi" w:hAnsiTheme="minorHAnsi" w:cstheme="minorHAnsi"/>
          <w:sz w:val="22"/>
          <w:szCs w:val="22"/>
        </w:rPr>
      </w:pPr>
      <w:r w:rsidRPr="005E2541">
        <w:rPr>
          <w:rFonts w:asciiTheme="minorHAnsi" w:hAnsiTheme="minorHAnsi" w:cstheme="minorHAnsi"/>
          <w:w w:val="69"/>
          <w:sz w:val="22"/>
          <w:szCs w:val="22"/>
        </w:rPr>
        <w:t>Jun-</w:t>
      </w:r>
      <w:r w:rsidRPr="005E2541">
        <w:rPr>
          <w:rFonts w:asciiTheme="minorHAnsi" w:hAnsiTheme="minorHAnsi" w:cstheme="minorHAnsi"/>
          <w:spacing w:val="-3"/>
          <w:w w:val="69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62"/>
          <w:sz w:val="22"/>
          <w:szCs w:val="22"/>
        </w:rPr>
        <w:t>Se</w:t>
      </w:r>
      <w:r w:rsidRPr="005E2541">
        <w:rPr>
          <w:rFonts w:asciiTheme="minorHAnsi" w:hAnsiTheme="minorHAnsi" w:cstheme="minorHAnsi"/>
          <w:spacing w:val="-1"/>
          <w:w w:val="62"/>
          <w:sz w:val="22"/>
          <w:szCs w:val="22"/>
        </w:rPr>
        <w:t>p</w:t>
      </w:r>
      <w:r w:rsidRPr="005E2541">
        <w:rPr>
          <w:rFonts w:asciiTheme="minorHAnsi" w:hAnsiTheme="minorHAnsi" w:cstheme="minorHAnsi"/>
          <w:w w:val="83"/>
          <w:sz w:val="22"/>
          <w:szCs w:val="22"/>
        </w:rPr>
        <w:t>t</w:t>
      </w:r>
      <w:r w:rsidRPr="005E2541">
        <w:rPr>
          <w:rFonts w:asciiTheme="minorHAnsi" w:hAnsiTheme="minorHAnsi" w:cstheme="minorHAnsi"/>
          <w:spacing w:val="-31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62"/>
          <w:sz w:val="22"/>
          <w:szCs w:val="22"/>
        </w:rPr>
        <w:t>2008</w:t>
      </w:r>
    </w:p>
    <w:p w14:paraId="0A19BC8D" w14:textId="77777777" w:rsidR="00F7373D" w:rsidRPr="005E2541" w:rsidRDefault="00F7373D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1863274B" w14:textId="77777777" w:rsidR="00F7373D" w:rsidRPr="005E2541" w:rsidRDefault="005E2541">
      <w:pPr>
        <w:spacing w:line="380" w:lineRule="exact"/>
        <w:ind w:left="1498" w:right="-70"/>
        <w:rPr>
          <w:rFonts w:asciiTheme="minorHAnsi" w:hAnsiTheme="minorHAnsi" w:cstheme="minorHAnsi"/>
          <w:sz w:val="22"/>
          <w:szCs w:val="22"/>
        </w:rPr>
      </w:pPr>
      <w:r w:rsidRPr="005E2541">
        <w:rPr>
          <w:rFonts w:asciiTheme="minorHAnsi" w:hAnsiTheme="minorHAnsi" w:cstheme="minorHAnsi"/>
          <w:w w:val="59"/>
          <w:position w:val="-2"/>
          <w:sz w:val="22"/>
          <w:szCs w:val="22"/>
        </w:rPr>
        <w:t>2007</w:t>
      </w:r>
      <w:r w:rsidRPr="005E2541">
        <w:rPr>
          <w:rFonts w:asciiTheme="minorHAnsi" w:hAnsiTheme="minorHAnsi" w:cstheme="minorHAnsi"/>
          <w:spacing w:val="6"/>
          <w:w w:val="59"/>
          <w:position w:val="-2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63"/>
          <w:position w:val="-2"/>
          <w:sz w:val="22"/>
          <w:szCs w:val="22"/>
        </w:rPr>
        <w:t>-</w:t>
      </w:r>
      <w:r w:rsidRPr="005E2541">
        <w:rPr>
          <w:rFonts w:asciiTheme="minorHAnsi" w:hAnsiTheme="minorHAnsi" w:cstheme="minorHAnsi"/>
          <w:spacing w:val="5"/>
          <w:w w:val="63"/>
          <w:position w:val="-2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63"/>
          <w:position w:val="-2"/>
          <w:sz w:val="22"/>
          <w:szCs w:val="22"/>
        </w:rPr>
        <w:t>2009</w:t>
      </w:r>
    </w:p>
    <w:p w14:paraId="2EE73952" w14:textId="77777777" w:rsidR="00F7373D" w:rsidRPr="005E2541" w:rsidRDefault="005E2541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  <w:r w:rsidRPr="005E2541">
        <w:rPr>
          <w:rFonts w:asciiTheme="minorHAnsi" w:hAnsiTheme="minorHAnsi" w:cstheme="minorHAnsi"/>
          <w:sz w:val="22"/>
          <w:szCs w:val="22"/>
        </w:rPr>
        <w:br w:type="column"/>
      </w:r>
    </w:p>
    <w:p w14:paraId="778EC6CB" w14:textId="77777777" w:rsidR="00F7373D" w:rsidRPr="005E2541" w:rsidRDefault="005E2541">
      <w:pPr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5E254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sz w:val="22"/>
          <w:szCs w:val="22"/>
        </w:rPr>
        <w:t>eelan</w:t>
      </w:r>
      <w:r w:rsidRPr="005E254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E2541">
        <w:rPr>
          <w:rFonts w:asciiTheme="minorHAnsi" w:eastAsia="Calibri" w:hAnsiTheme="minorHAnsi" w:cstheme="minorHAnsi"/>
          <w:sz w:val="22"/>
          <w:szCs w:val="22"/>
        </w:rPr>
        <w:t>e</w:t>
      </w:r>
      <w:r w:rsidRPr="005E25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z w:val="22"/>
          <w:szCs w:val="22"/>
        </w:rPr>
        <w:t>de</w:t>
      </w:r>
      <w:r w:rsidRPr="005E2541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5E2541">
        <w:rPr>
          <w:rFonts w:asciiTheme="minorHAnsi" w:eastAsia="Calibri" w:hAnsiTheme="minorHAnsi" w:cstheme="minorHAnsi"/>
          <w:sz w:val="22"/>
          <w:szCs w:val="22"/>
        </w:rPr>
        <w:t>eloper</w:t>
      </w:r>
      <w:r w:rsidRPr="005E25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pacing w:val="-3"/>
          <w:w w:val="93"/>
          <w:sz w:val="22"/>
          <w:szCs w:val="22"/>
        </w:rPr>
        <w:t>(</w:t>
      </w:r>
      <w:r w:rsidRPr="005E2541">
        <w:rPr>
          <w:rFonts w:asciiTheme="minorHAnsi" w:eastAsia="Calibri" w:hAnsiTheme="minorHAnsi" w:cstheme="minorHAnsi"/>
          <w:w w:val="108"/>
          <w:sz w:val="22"/>
          <w:szCs w:val="22"/>
        </w:rPr>
        <w:t>C++/</w:t>
      </w:r>
      <w:r w:rsidRPr="005E2541">
        <w:rPr>
          <w:rFonts w:asciiTheme="minorHAnsi" w:eastAsia="Calibri" w:hAnsiTheme="minorHAnsi" w:cstheme="minorHAnsi"/>
          <w:spacing w:val="4"/>
          <w:w w:val="108"/>
          <w:sz w:val="22"/>
          <w:szCs w:val="22"/>
        </w:rPr>
        <w:t>Q</w:t>
      </w:r>
      <w:r w:rsidRPr="005E2541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w w:val="83"/>
          <w:sz w:val="22"/>
          <w:szCs w:val="22"/>
        </w:rPr>
        <w:t>,</w:t>
      </w:r>
      <w:r w:rsidRPr="005E254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E2541">
        <w:rPr>
          <w:rFonts w:asciiTheme="minorHAnsi" w:eastAsia="Calibri" w:hAnsiTheme="minorHAnsi" w:cstheme="minorHAnsi"/>
          <w:sz w:val="22"/>
          <w:szCs w:val="22"/>
        </w:rPr>
        <w:t>nd</w:t>
      </w:r>
      <w:r w:rsidRPr="005E254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sz w:val="22"/>
          <w:szCs w:val="22"/>
        </w:rPr>
        <w:t>oid)</w:t>
      </w:r>
      <w:r w:rsidRPr="005E2541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z w:val="22"/>
          <w:szCs w:val="22"/>
        </w:rPr>
        <w:t>/</w:t>
      </w:r>
      <w:r w:rsidRPr="005E2541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pacing w:val="2"/>
          <w:w w:val="95"/>
          <w:sz w:val="22"/>
          <w:szCs w:val="22"/>
        </w:rPr>
        <w:t>I</w:t>
      </w:r>
      <w:r w:rsidRPr="005E2541">
        <w:rPr>
          <w:rFonts w:asciiTheme="minorHAnsi" w:eastAsia="Calibri" w:hAnsiTheme="minorHAnsi" w:cstheme="minorHAnsi"/>
          <w:spacing w:val="-1"/>
          <w:w w:val="105"/>
          <w:sz w:val="22"/>
          <w:szCs w:val="22"/>
        </w:rPr>
        <w:t>n</w:t>
      </w:r>
      <w:r w:rsidRPr="005E2541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w w:val="97"/>
          <w:sz w:val="22"/>
          <w:szCs w:val="22"/>
        </w:rPr>
        <w:t>e</w:t>
      </w:r>
      <w:r w:rsidRPr="005E2541">
        <w:rPr>
          <w:rFonts w:asciiTheme="minorHAnsi" w:eastAsia="Calibri" w:hAnsiTheme="minorHAnsi" w:cstheme="minorHAnsi"/>
          <w:spacing w:val="1"/>
          <w:w w:val="97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w w:val="103"/>
          <w:sz w:val="22"/>
          <w:szCs w:val="22"/>
        </w:rPr>
        <w:t>n</w:t>
      </w:r>
      <w:r w:rsidRPr="005E2541">
        <w:rPr>
          <w:rFonts w:asciiTheme="minorHAnsi" w:eastAsia="Calibri" w:hAnsiTheme="minorHAnsi" w:cstheme="minorHAnsi"/>
          <w:spacing w:val="-1"/>
          <w:w w:val="103"/>
          <w:sz w:val="22"/>
          <w:szCs w:val="22"/>
        </w:rPr>
        <w:t>a</w:t>
      </w:r>
      <w:r w:rsidRPr="005E2541">
        <w:rPr>
          <w:rFonts w:asciiTheme="minorHAnsi" w:eastAsia="Calibri" w:hAnsiTheme="minorHAnsi" w:cstheme="minorHAnsi"/>
          <w:w w:val="102"/>
          <w:sz w:val="22"/>
          <w:szCs w:val="22"/>
        </w:rPr>
        <w:t>tional</w:t>
      </w:r>
    </w:p>
    <w:p w14:paraId="3B6D48F1" w14:textId="77777777" w:rsidR="00F7373D" w:rsidRPr="005E2541" w:rsidRDefault="005E2541">
      <w:pPr>
        <w:spacing w:line="220" w:lineRule="exact"/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eastAsia="Calibri" w:hAnsiTheme="minorHAnsi" w:cstheme="minorHAnsi"/>
          <w:i/>
          <w:spacing w:val="-4"/>
          <w:w w:val="98"/>
          <w:position w:val="1"/>
          <w:sz w:val="22"/>
          <w:szCs w:val="22"/>
        </w:rPr>
        <w:t>P</w:t>
      </w:r>
      <w:r w:rsidRPr="005E2541">
        <w:rPr>
          <w:rFonts w:asciiTheme="minorHAnsi" w:eastAsia="Calibri" w:hAnsiTheme="minorHAnsi" w:cstheme="minorHAnsi"/>
          <w:i/>
          <w:w w:val="98"/>
          <w:position w:val="1"/>
          <w:sz w:val="22"/>
          <w:szCs w:val="22"/>
        </w:rPr>
        <w:t>a</w:t>
      </w:r>
      <w:r w:rsidRPr="005E2541">
        <w:rPr>
          <w:rFonts w:asciiTheme="minorHAnsi" w:eastAsia="Calibri" w:hAnsiTheme="minorHAnsi" w:cstheme="minorHAnsi"/>
          <w:i/>
          <w:spacing w:val="5"/>
          <w:w w:val="98"/>
          <w:position w:val="1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i/>
          <w:spacing w:val="-1"/>
          <w:w w:val="98"/>
          <w:position w:val="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i/>
          <w:w w:val="98"/>
          <w:position w:val="1"/>
          <w:sz w:val="22"/>
          <w:szCs w:val="22"/>
        </w:rPr>
        <w:t>ouche</w:t>
      </w:r>
      <w:r w:rsidRPr="005E2541">
        <w:rPr>
          <w:rFonts w:asciiTheme="minorHAnsi" w:eastAsia="Calibri" w:hAnsiTheme="minorHAnsi" w:cstheme="minorHAnsi"/>
          <w:i/>
          <w:spacing w:val="-2"/>
          <w:w w:val="98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-12"/>
          <w:position w:val="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echnol</w:t>
      </w:r>
      <w:r w:rsidRPr="005E2541">
        <w:rPr>
          <w:rFonts w:asciiTheme="minorHAnsi" w:eastAsia="Calibri" w:hAnsiTheme="minorHAnsi" w:cstheme="minorHAnsi"/>
          <w:i/>
          <w:spacing w:val="1"/>
          <w:position w:val="1"/>
          <w:sz w:val="22"/>
          <w:szCs w:val="22"/>
        </w:rPr>
        <w:t>o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gie</w:t>
      </w:r>
      <w:r w:rsidRPr="005E2541">
        <w:rPr>
          <w:rFonts w:asciiTheme="minorHAnsi" w:eastAsia="Calibri" w:hAnsiTheme="minorHAnsi" w:cstheme="minorHAnsi"/>
          <w:i/>
          <w:spacing w:val="-2"/>
          <w:position w:val="1"/>
          <w:sz w:val="22"/>
          <w:szCs w:val="22"/>
        </w:rPr>
        <w:t>s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,</w:t>
      </w:r>
      <w:r w:rsidRPr="005E2541">
        <w:rPr>
          <w:rFonts w:asciiTheme="minorHAnsi" w:eastAsia="Calibri" w:hAnsiTheme="minorHAnsi" w:cstheme="minorHAnsi"/>
          <w:i/>
          <w:spacing w:val="16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1"/>
          <w:position w:val="1"/>
          <w:sz w:val="22"/>
          <w:szCs w:val="22"/>
        </w:rPr>
        <w:t>O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nline</w:t>
      </w:r>
      <w:r w:rsidRPr="005E2541">
        <w:rPr>
          <w:rFonts w:asciiTheme="minorHAnsi" w:eastAsia="Calibri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-4"/>
          <w:w w:val="97"/>
          <w:position w:val="1"/>
          <w:sz w:val="22"/>
          <w:szCs w:val="22"/>
        </w:rPr>
        <w:t>P</w:t>
      </w:r>
      <w:r w:rsidRPr="005E2541">
        <w:rPr>
          <w:rFonts w:asciiTheme="minorHAnsi" w:eastAsia="Calibri" w:hAnsiTheme="minorHAnsi" w:cstheme="minorHAnsi"/>
          <w:i/>
          <w:w w:val="97"/>
          <w:position w:val="1"/>
          <w:sz w:val="22"/>
          <w:szCs w:val="22"/>
        </w:rPr>
        <w:t>o</w:t>
      </w:r>
      <w:r w:rsidRPr="005E2541">
        <w:rPr>
          <w:rFonts w:asciiTheme="minorHAnsi" w:eastAsia="Calibri" w:hAnsiTheme="minorHAnsi" w:cstheme="minorHAnsi"/>
          <w:i/>
          <w:spacing w:val="-3"/>
          <w:w w:val="97"/>
          <w:position w:val="1"/>
          <w:sz w:val="22"/>
          <w:szCs w:val="22"/>
        </w:rPr>
        <w:t>k</w:t>
      </w:r>
      <w:r w:rsidRPr="005E2541">
        <w:rPr>
          <w:rFonts w:asciiTheme="minorHAnsi" w:eastAsia="Calibri" w:hAnsiTheme="minorHAnsi" w:cstheme="minorHAnsi"/>
          <w:i/>
          <w:w w:val="97"/>
          <w:position w:val="1"/>
          <w:sz w:val="22"/>
          <w:szCs w:val="22"/>
        </w:rPr>
        <w:t>er</w:t>
      </w:r>
      <w:r w:rsidRPr="005E2541">
        <w:rPr>
          <w:rFonts w:asciiTheme="minorHAnsi" w:eastAsia="Calibri" w:hAnsiTheme="minorHAnsi" w:cstheme="minorHAnsi"/>
          <w:i/>
          <w:spacing w:val="-4"/>
          <w:w w:val="97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-2"/>
          <w:w w:val="93"/>
          <w:position w:val="1"/>
          <w:sz w:val="22"/>
          <w:szCs w:val="22"/>
        </w:rPr>
        <w:t>(</w:t>
      </w:r>
      <w:r w:rsidRPr="005E2541">
        <w:rPr>
          <w:rFonts w:asciiTheme="minorHAnsi" w:eastAsia="Calibri" w:hAnsiTheme="minorHAnsi" w:cstheme="minorHAnsi"/>
          <w:i/>
          <w:w w:val="106"/>
          <w:position w:val="1"/>
          <w:sz w:val="22"/>
          <w:szCs w:val="22"/>
        </w:rPr>
        <w:t>C++/</w:t>
      </w:r>
      <w:r w:rsidRPr="005E2541">
        <w:rPr>
          <w:rFonts w:asciiTheme="minorHAnsi" w:eastAsia="Calibri" w:hAnsiTheme="minorHAnsi" w:cstheme="minorHAnsi"/>
          <w:i/>
          <w:spacing w:val="4"/>
          <w:w w:val="106"/>
          <w:position w:val="1"/>
          <w:sz w:val="22"/>
          <w:szCs w:val="22"/>
        </w:rPr>
        <w:t>Q</w:t>
      </w:r>
      <w:r w:rsidRPr="005E2541">
        <w:rPr>
          <w:rFonts w:asciiTheme="minorHAnsi" w:eastAsia="Calibri" w:hAnsiTheme="minorHAnsi" w:cstheme="minorHAnsi"/>
          <w:i/>
          <w:w w:val="93"/>
          <w:position w:val="1"/>
          <w:sz w:val="22"/>
          <w:szCs w:val="22"/>
        </w:rPr>
        <w:t>t)</w:t>
      </w:r>
    </w:p>
    <w:p w14:paraId="6A940E4E" w14:textId="77777777" w:rsidR="00F7373D" w:rsidRPr="005E2541" w:rsidRDefault="005E2541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eastAsia="Calibri" w:hAnsiTheme="minorHAnsi" w:cstheme="minorHAnsi"/>
          <w:i/>
          <w:spacing w:val="-4"/>
          <w:w w:val="98"/>
          <w:position w:val="1"/>
          <w:sz w:val="22"/>
          <w:szCs w:val="22"/>
        </w:rPr>
        <w:t>F</w:t>
      </w:r>
      <w:r w:rsidRPr="005E2541">
        <w:rPr>
          <w:rFonts w:asciiTheme="minorHAnsi" w:eastAsia="Calibri" w:hAnsiTheme="minorHAnsi" w:cstheme="minorHAnsi"/>
          <w:i/>
          <w:w w:val="98"/>
          <w:position w:val="1"/>
          <w:sz w:val="22"/>
          <w:szCs w:val="22"/>
        </w:rPr>
        <w:t>i</w:t>
      </w:r>
      <w:r w:rsidRPr="005E2541">
        <w:rPr>
          <w:rFonts w:asciiTheme="minorHAnsi" w:eastAsia="Calibri" w:hAnsiTheme="minorHAnsi" w:cstheme="minorHAnsi"/>
          <w:i/>
          <w:spacing w:val="-1"/>
          <w:w w:val="98"/>
          <w:position w:val="1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i/>
          <w:w w:val="98"/>
          <w:position w:val="1"/>
          <w:sz w:val="22"/>
          <w:szCs w:val="22"/>
        </w:rPr>
        <w:t>e</w:t>
      </w:r>
      <w:r w:rsidRPr="005E2541">
        <w:rPr>
          <w:rFonts w:asciiTheme="minorHAnsi" w:eastAsia="Calibri" w:hAnsiTheme="minorHAnsi" w:cstheme="minorHAnsi"/>
          <w:i/>
          <w:spacing w:val="-1"/>
          <w:w w:val="98"/>
          <w:position w:val="1"/>
          <w:sz w:val="22"/>
          <w:szCs w:val="22"/>
        </w:rPr>
        <w:t>z</w:t>
      </w:r>
      <w:r w:rsidRPr="005E2541">
        <w:rPr>
          <w:rFonts w:asciiTheme="minorHAnsi" w:eastAsia="Calibri" w:hAnsiTheme="minorHAnsi" w:cstheme="minorHAnsi"/>
          <w:i/>
          <w:spacing w:val="1"/>
          <w:w w:val="98"/>
          <w:position w:val="1"/>
          <w:sz w:val="22"/>
          <w:szCs w:val="22"/>
        </w:rPr>
        <w:t>o</w:t>
      </w:r>
      <w:r w:rsidRPr="005E2541">
        <w:rPr>
          <w:rFonts w:asciiTheme="minorHAnsi" w:eastAsia="Calibri" w:hAnsiTheme="minorHAnsi" w:cstheme="minorHAnsi"/>
          <w:i/>
          <w:spacing w:val="-4"/>
          <w:w w:val="98"/>
          <w:position w:val="1"/>
          <w:sz w:val="22"/>
          <w:szCs w:val="22"/>
        </w:rPr>
        <w:t>o</w:t>
      </w:r>
      <w:r w:rsidRPr="005E2541">
        <w:rPr>
          <w:rFonts w:asciiTheme="minorHAnsi" w:eastAsia="Calibri" w:hAnsiTheme="minorHAnsi" w:cstheme="minorHAnsi"/>
          <w:i/>
          <w:w w:val="98"/>
          <w:position w:val="1"/>
          <w:sz w:val="22"/>
          <w:szCs w:val="22"/>
        </w:rPr>
        <w:t>,</w:t>
      </w:r>
      <w:r w:rsidRPr="005E2541">
        <w:rPr>
          <w:rFonts w:asciiTheme="minorHAnsi" w:eastAsia="Calibri" w:hAnsiTheme="minorHAnsi" w:cstheme="minorHAnsi"/>
          <w:i/>
          <w:spacing w:val="-8"/>
          <w:w w:val="98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Sma</w:t>
      </w:r>
      <w:r w:rsidRPr="005E2541">
        <w:rPr>
          <w:rFonts w:asciiTheme="minorHAnsi" w:eastAsia="Calibri" w:hAnsiTheme="minorHAnsi" w:cstheme="minorHAnsi"/>
          <w:i/>
          <w:spacing w:val="5"/>
          <w:position w:val="1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tphone</w:t>
      </w:r>
      <w:r w:rsidRPr="005E2541">
        <w:rPr>
          <w:rFonts w:asciiTheme="minorHAnsi" w:eastAsia="Calibri" w:hAnsiTheme="minorHAnsi" w:cstheme="minorHAnsi"/>
          <w:i/>
          <w:spacing w:val="-9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1"/>
          <w:position w:val="1"/>
          <w:sz w:val="22"/>
          <w:szCs w:val="22"/>
        </w:rPr>
        <w:t>A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ppli</w:t>
      </w:r>
      <w:r w:rsidRPr="005E2541">
        <w:rPr>
          <w:rFonts w:asciiTheme="minorHAnsi" w:eastAsia="Calibri" w:hAnsiTheme="minorHAnsi" w:cstheme="minorHAnsi"/>
          <w:i/>
          <w:spacing w:val="-3"/>
          <w:position w:val="1"/>
          <w:sz w:val="22"/>
          <w:szCs w:val="22"/>
        </w:rPr>
        <w:t>c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ations</w:t>
      </w:r>
      <w:r w:rsidRPr="005E2541">
        <w:rPr>
          <w:rFonts w:asciiTheme="minorHAnsi" w:eastAsia="Calibri" w:hAnsiTheme="minorHAnsi" w:cstheme="minorHAnsi"/>
          <w:i/>
          <w:spacing w:val="-7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(</w:t>
      </w:r>
      <w:r w:rsidRPr="005E2541">
        <w:rPr>
          <w:rFonts w:asciiTheme="minorHAnsi" w:eastAsia="Calibri" w:hAnsiTheme="minorHAnsi" w:cstheme="minorHAnsi"/>
          <w:i/>
          <w:spacing w:val="1"/>
          <w:position w:val="1"/>
          <w:sz w:val="22"/>
          <w:szCs w:val="22"/>
        </w:rPr>
        <w:t>A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nd</w:t>
      </w:r>
      <w:r w:rsidRPr="005E2541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oid)</w:t>
      </w:r>
    </w:p>
    <w:p w14:paraId="4CF5AE7C" w14:textId="77777777" w:rsidR="00F7373D" w:rsidRPr="005E2541" w:rsidRDefault="005E2541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Hinn</w:t>
      </w:r>
      <w:r w:rsidRPr="005E2541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o</w:t>
      </w:r>
      <w:r w:rsidRPr="005E2541">
        <w:rPr>
          <w:rFonts w:asciiTheme="minorHAnsi" w:eastAsia="Calibri" w:hAnsiTheme="minorHAnsi" w:cstheme="minorHAnsi"/>
          <w:i/>
          <w:spacing w:val="-3"/>
          <w:position w:val="1"/>
          <w:sz w:val="22"/>
          <w:szCs w:val="22"/>
        </w:rPr>
        <w:t>y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a,</w:t>
      </w:r>
      <w:r w:rsidRPr="005E2541">
        <w:rPr>
          <w:rFonts w:asciiTheme="minorHAnsi" w:eastAsia="Calibri" w:hAnsiTheme="minorHAnsi" w:cstheme="minorHAnsi"/>
          <w:i/>
          <w:spacing w:val="-7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4"/>
          <w:position w:val="1"/>
          <w:sz w:val="22"/>
          <w:szCs w:val="22"/>
        </w:rPr>
        <w:t>Q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i/>
          <w:spacing w:val="-14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-6"/>
          <w:w w:val="101"/>
          <w:position w:val="1"/>
          <w:sz w:val="22"/>
          <w:szCs w:val="22"/>
        </w:rPr>
        <w:t>F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ormation</w:t>
      </w:r>
    </w:p>
    <w:p w14:paraId="0833B752" w14:textId="77777777" w:rsidR="00F7373D" w:rsidRPr="005E2541" w:rsidRDefault="005E2541">
      <w:pPr>
        <w:spacing w:before="73"/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E2541">
        <w:rPr>
          <w:rFonts w:asciiTheme="minorHAnsi" w:eastAsia="Calibri" w:hAnsiTheme="minorHAnsi" w:cstheme="minorHAnsi"/>
          <w:sz w:val="22"/>
          <w:szCs w:val="22"/>
        </w:rPr>
        <w:t>ook</w:t>
      </w:r>
      <w:r w:rsidRPr="005E25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z w:val="22"/>
          <w:szCs w:val="22"/>
        </w:rPr>
        <w:t>di</w:t>
      </w:r>
      <w:r w:rsidRPr="005E254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sz w:val="22"/>
          <w:szCs w:val="22"/>
        </w:rPr>
        <w:t>e</w:t>
      </w:r>
      <w:r w:rsidRPr="005E2541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5E254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sz w:val="22"/>
          <w:szCs w:val="22"/>
        </w:rPr>
        <w:t>or</w:t>
      </w:r>
      <w:r w:rsidRPr="005E254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z w:val="22"/>
          <w:szCs w:val="22"/>
        </w:rPr>
        <w:t>/</w:t>
      </w:r>
      <w:r w:rsidRPr="005E2541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E2541">
        <w:rPr>
          <w:rFonts w:asciiTheme="minorHAnsi" w:eastAsia="Calibri" w:hAnsiTheme="minorHAnsi" w:cstheme="minorHAnsi"/>
          <w:sz w:val="22"/>
          <w:szCs w:val="22"/>
        </w:rPr>
        <w:t>di</w:t>
      </w:r>
      <w:r w:rsidRPr="005E254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sz w:val="22"/>
          <w:szCs w:val="22"/>
        </w:rPr>
        <w:t>or</w:t>
      </w:r>
      <w:r w:rsidRPr="005E25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pacing w:val="3"/>
          <w:w w:val="108"/>
          <w:sz w:val="22"/>
          <w:szCs w:val="22"/>
        </w:rPr>
        <w:t>D</w:t>
      </w:r>
      <w:r w:rsidRPr="005E2541">
        <w:rPr>
          <w:rFonts w:asciiTheme="minorHAnsi" w:eastAsia="Calibri" w:hAnsiTheme="minorHAnsi" w:cstheme="minorHAnsi"/>
          <w:sz w:val="22"/>
          <w:szCs w:val="22"/>
        </w:rPr>
        <w:t>-</w:t>
      </w:r>
      <w:r w:rsidRPr="005E254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E2541">
        <w:rPr>
          <w:rFonts w:asciiTheme="minorHAnsi" w:eastAsia="Calibri" w:hAnsiTheme="minorHAnsi" w:cstheme="minorHAnsi"/>
          <w:w w:val="102"/>
          <w:sz w:val="22"/>
          <w:szCs w:val="22"/>
        </w:rPr>
        <w:t>ookeR</w:t>
      </w:r>
    </w:p>
    <w:p w14:paraId="430C8A53" w14:textId="77777777" w:rsidR="00F7373D" w:rsidRPr="005E2541" w:rsidRDefault="005E2541">
      <w:pPr>
        <w:spacing w:line="220" w:lineRule="exact"/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eastAsia="Calibri" w:hAnsiTheme="minorHAnsi" w:cstheme="minorHAnsi"/>
          <w:i/>
          <w:w w:val="96"/>
          <w:position w:val="1"/>
          <w:sz w:val="22"/>
          <w:szCs w:val="22"/>
        </w:rPr>
        <w:t>C</w:t>
      </w:r>
      <w:r w:rsidRPr="005E2541">
        <w:rPr>
          <w:rFonts w:asciiTheme="minorHAnsi" w:eastAsia="Calibri" w:hAnsiTheme="minorHAnsi" w:cstheme="minorHAnsi"/>
          <w:i/>
          <w:spacing w:val="-1"/>
          <w:w w:val="96"/>
          <w:position w:val="1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i/>
          <w:w w:val="96"/>
          <w:position w:val="1"/>
          <w:sz w:val="22"/>
          <w:szCs w:val="22"/>
        </w:rPr>
        <w:t>éer</w:t>
      </w:r>
      <w:r w:rsidRPr="005E2541">
        <w:rPr>
          <w:rFonts w:asciiTheme="minorHAnsi" w:eastAsia="Calibri" w:hAnsiTheme="minorHAnsi" w:cstheme="minorHAnsi"/>
          <w:i/>
          <w:spacing w:val="-4"/>
          <w:w w:val="96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des</w:t>
      </w:r>
      <w:r w:rsidRPr="005E2541">
        <w:rPr>
          <w:rFonts w:asciiTheme="minorHAnsi" w:eastAsia="Calibri" w:hAnsiTheme="minorHAnsi" w:cstheme="minorHAnsi"/>
          <w:i/>
          <w:spacing w:val="-17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appli</w:t>
      </w:r>
      <w:r w:rsidRPr="005E2541">
        <w:rPr>
          <w:rFonts w:asciiTheme="minorHAnsi" w:eastAsia="Calibri" w:hAnsiTheme="minorHAnsi" w:cstheme="minorHAnsi"/>
          <w:i/>
          <w:spacing w:val="-3"/>
          <w:position w:val="1"/>
          <w:sz w:val="22"/>
          <w:szCs w:val="22"/>
        </w:rPr>
        <w:t>c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ations</w:t>
      </w:r>
      <w:r w:rsidRPr="005E2541">
        <w:rPr>
          <w:rFonts w:asciiTheme="minorHAnsi" w:eastAsia="Calibri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a</w:t>
      </w:r>
      <w:r w:rsidRPr="005E2541">
        <w:rPr>
          <w:rFonts w:asciiTheme="minorHAnsi" w:eastAsia="Calibri" w:hAnsiTheme="minorHAnsi" w:cstheme="minorHAnsi"/>
          <w:i/>
          <w:spacing w:val="-2"/>
          <w:position w:val="1"/>
          <w:sz w:val="22"/>
          <w:szCs w:val="22"/>
        </w:rPr>
        <w:t>v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ec</w:t>
      </w:r>
      <w:r w:rsidRPr="005E2541">
        <w:rPr>
          <w:rFonts w:asciiTheme="minorHAnsi" w:eastAsia="Calibri" w:hAnsiTheme="minorHAnsi" w:cstheme="minorHAnsi"/>
          <w:i/>
          <w:spacing w:val="-11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4"/>
          <w:position w:val="1"/>
          <w:sz w:val="22"/>
          <w:szCs w:val="22"/>
        </w:rPr>
        <w:t>Q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i/>
          <w:spacing w:val="-14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5</w:t>
      </w:r>
      <w:r w:rsidRPr="005E2541">
        <w:rPr>
          <w:rFonts w:asciiTheme="minorHAnsi" w:eastAsia="Calibri" w:hAnsiTheme="minorHAnsi" w:cstheme="minorHAnsi"/>
          <w:i/>
          <w:spacing w:val="-12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-2"/>
          <w:position w:val="1"/>
          <w:sz w:val="22"/>
          <w:szCs w:val="22"/>
        </w:rPr>
        <w:t>(</w:t>
      </w:r>
      <w:r w:rsidRPr="005E2541">
        <w:rPr>
          <w:rFonts w:asciiTheme="minorHAnsi" w:eastAsia="Calibri" w:hAnsiTheme="minorHAnsi" w:cstheme="minorHAnsi"/>
          <w:i/>
          <w:spacing w:val="4"/>
          <w:position w:val="1"/>
          <w:sz w:val="22"/>
          <w:szCs w:val="22"/>
        </w:rPr>
        <w:t>Q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i/>
          <w:spacing w:val="-18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w w:val="93"/>
          <w:position w:val="1"/>
          <w:sz w:val="22"/>
          <w:szCs w:val="22"/>
        </w:rPr>
        <w:t>5,</w:t>
      </w:r>
      <w:r w:rsidRPr="005E2541">
        <w:rPr>
          <w:rFonts w:asciiTheme="minorHAnsi" w:eastAsia="Calibri" w:hAnsiTheme="minorHAnsi" w:cstheme="minorHAnsi"/>
          <w:i/>
          <w:spacing w:val="-6"/>
          <w:w w:val="93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4"/>
          <w:position w:val="1"/>
          <w:sz w:val="22"/>
          <w:szCs w:val="22"/>
        </w:rPr>
        <w:t>Q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i/>
          <w:spacing w:val="-14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1"/>
          <w:position w:val="1"/>
          <w:sz w:val="22"/>
          <w:szCs w:val="22"/>
        </w:rPr>
        <w:t>Q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uic</w:t>
      </w:r>
      <w:r w:rsidRPr="005E2541">
        <w:rPr>
          <w:rFonts w:asciiTheme="minorHAnsi" w:eastAsia="Calibri" w:hAnsiTheme="minorHAnsi" w:cstheme="minorHAnsi"/>
          <w:i/>
          <w:spacing w:val="2"/>
          <w:position w:val="1"/>
          <w:sz w:val="22"/>
          <w:szCs w:val="22"/>
        </w:rPr>
        <w:t>k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,</w:t>
      </w:r>
      <w:r w:rsidRPr="005E2541">
        <w:rPr>
          <w:rFonts w:asciiTheme="minorHAnsi" w:eastAsia="Calibri" w:hAnsiTheme="minorHAnsi" w:cstheme="minorHAnsi"/>
          <w:i/>
          <w:spacing w:val="-14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C++),</w:t>
      </w:r>
      <w:r w:rsidRPr="005E2541">
        <w:rPr>
          <w:rFonts w:asciiTheme="minorHAnsi" w:eastAsia="Calibri" w:hAnsiTheme="minorHAnsi" w:cstheme="minorHAnsi"/>
          <w:i/>
          <w:spacing w:val="24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-1"/>
          <w:w w:val="96"/>
          <w:position w:val="1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i/>
          <w:w w:val="96"/>
          <w:position w:val="1"/>
          <w:sz w:val="22"/>
          <w:szCs w:val="22"/>
        </w:rPr>
        <w:t>eleased</w:t>
      </w:r>
      <w:r w:rsidRPr="005E2541">
        <w:rPr>
          <w:rFonts w:asciiTheme="minorHAnsi" w:eastAsia="Calibri" w:hAnsiTheme="minorHAnsi" w:cstheme="minorHAnsi"/>
          <w:i/>
          <w:spacing w:val="-4"/>
          <w:w w:val="96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n</w:t>
      </w:r>
      <w:r w:rsidRPr="005E2541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o</w:t>
      </w:r>
      <w:r w:rsidRPr="005E2541">
        <w:rPr>
          <w:rFonts w:asciiTheme="minorHAnsi" w:eastAsia="Calibri" w:hAnsiTheme="minorHAnsi" w:cstheme="minorHAnsi"/>
          <w:i/>
          <w:spacing w:val="-2"/>
          <w:position w:val="1"/>
          <w:sz w:val="22"/>
          <w:szCs w:val="22"/>
        </w:rPr>
        <w:t>v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em</w:t>
      </w:r>
      <w:r w:rsidRPr="005E2541">
        <w:rPr>
          <w:rFonts w:asciiTheme="minorHAnsi" w:eastAsia="Calibri" w:hAnsiTheme="minorHAnsi" w:cstheme="minorHAnsi"/>
          <w:i/>
          <w:spacing w:val="1"/>
          <w:position w:val="1"/>
          <w:sz w:val="22"/>
          <w:szCs w:val="22"/>
        </w:rPr>
        <w:t>b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er</w:t>
      </w:r>
      <w:r w:rsidRPr="005E2541">
        <w:rPr>
          <w:rFonts w:asciiTheme="minorHAnsi" w:eastAsia="Calibri" w:hAnsiTheme="minorHAnsi" w:cstheme="minorHAnsi"/>
          <w:i/>
          <w:spacing w:val="-13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2013</w:t>
      </w:r>
    </w:p>
    <w:p w14:paraId="53235B35" w14:textId="77777777" w:rsidR="00F7373D" w:rsidRPr="005E2541" w:rsidRDefault="005E2541">
      <w:pPr>
        <w:spacing w:before="73"/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hAnsiTheme="minorHAnsi" w:cstheme="minorHAnsi"/>
          <w:sz w:val="22"/>
          <w:szCs w:val="22"/>
        </w:rPr>
        <w:pict w14:anchorId="25705A08"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35.35pt;margin-top:-108.65pt;width:459.95pt;height:238.25pt;z-index:-25165414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55"/>
                    <w:gridCol w:w="8503"/>
                  </w:tblGrid>
                  <w:tr w:rsidR="00F7373D" w14:paraId="1C5F28D3" w14:textId="77777777">
                    <w:trPr>
                      <w:trHeight w:hRule="exact" w:val="357"/>
                    </w:trPr>
                    <w:tc>
                      <w:tcPr>
                        <w:tcW w:w="655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FDBF2C"/>
                      </w:tcPr>
                      <w:p w14:paraId="395A746C" w14:textId="77777777" w:rsidR="00F7373D" w:rsidRDefault="00F7373D"/>
                    </w:tc>
                    <w:tc>
                      <w:tcPr>
                        <w:tcW w:w="8503" w:type="dxa"/>
                        <w:tcBorders>
                          <w:top w:val="nil"/>
                          <w:left w:val="nil"/>
                          <w:bottom w:val="single" w:sz="24" w:space="0" w:color="FDBF2C"/>
                          <w:right w:val="nil"/>
                        </w:tcBorders>
                      </w:tcPr>
                      <w:p w14:paraId="5E31177E" w14:textId="77777777" w:rsidR="00F7373D" w:rsidRDefault="005E2541">
                        <w:pPr>
                          <w:spacing w:line="320" w:lineRule="exact"/>
                          <w:ind w:left="104"/>
                          <w:rPr>
                            <w:sz w:val="42"/>
                            <w:szCs w:val="42"/>
                          </w:rPr>
                        </w:pPr>
                        <w:r>
                          <w:rPr>
                            <w:color w:val="FDBF2C"/>
                            <w:w w:val="58"/>
                            <w:sz w:val="42"/>
                            <w:szCs w:val="42"/>
                          </w:rPr>
                          <w:t>Work</w:t>
                        </w:r>
                        <w:r>
                          <w:rPr>
                            <w:color w:val="FDBF2C"/>
                            <w:spacing w:val="8"/>
                            <w:w w:val="58"/>
                            <w:sz w:val="42"/>
                            <w:szCs w:val="42"/>
                          </w:rPr>
                          <w:t xml:space="preserve"> </w:t>
                        </w:r>
                        <w:r>
                          <w:rPr>
                            <w:color w:val="FDBF2C"/>
                            <w:spacing w:val="-2"/>
                            <w:w w:val="71"/>
                            <w:sz w:val="42"/>
                            <w:szCs w:val="42"/>
                          </w:rPr>
                          <w:t>e</w:t>
                        </w:r>
                        <w:r>
                          <w:rPr>
                            <w:color w:val="FDBF2C"/>
                            <w:w w:val="66"/>
                            <w:sz w:val="42"/>
                            <w:szCs w:val="42"/>
                          </w:rPr>
                          <w:t>xperience</w:t>
                        </w:r>
                      </w:p>
                    </w:tc>
                  </w:tr>
                  <w:tr w:rsidR="00F7373D" w14:paraId="4E8A75F0" w14:textId="77777777">
                    <w:trPr>
                      <w:trHeight w:hRule="exact" w:val="633"/>
                    </w:trPr>
                    <w:tc>
                      <w:tcPr>
                        <w:tcW w:w="655" w:type="dxa"/>
                        <w:vMerge/>
                        <w:tcBorders>
                          <w:left w:val="nil"/>
                          <w:bottom w:val="single" w:sz="24" w:space="0" w:color="FDFDFD"/>
                          <w:right w:val="nil"/>
                        </w:tcBorders>
                        <w:shd w:val="clear" w:color="auto" w:fill="FDBF2C"/>
                      </w:tcPr>
                      <w:p w14:paraId="09ADD749" w14:textId="77777777" w:rsidR="00F7373D" w:rsidRDefault="00F7373D"/>
                    </w:tc>
                    <w:tc>
                      <w:tcPr>
                        <w:tcW w:w="8503" w:type="dxa"/>
                        <w:vMerge w:val="restart"/>
                        <w:tcBorders>
                          <w:top w:val="single" w:sz="24" w:space="0" w:color="FDBF2C"/>
                          <w:left w:val="nil"/>
                          <w:right w:val="nil"/>
                        </w:tcBorders>
                      </w:tcPr>
                      <w:p w14:paraId="6D28BA92" w14:textId="77777777" w:rsidR="00F7373D" w:rsidRDefault="00F7373D"/>
                    </w:tc>
                  </w:tr>
                  <w:tr w:rsidR="00F7373D" w14:paraId="52059D00" w14:textId="77777777">
                    <w:trPr>
                      <w:trHeight w:hRule="exact" w:val="840"/>
                    </w:trPr>
                    <w:tc>
                      <w:tcPr>
                        <w:tcW w:w="655" w:type="dxa"/>
                        <w:tcBorders>
                          <w:top w:val="single" w:sz="24" w:space="0" w:color="FDFDFD"/>
                          <w:left w:val="nil"/>
                          <w:bottom w:val="single" w:sz="24" w:space="0" w:color="FDFDFD"/>
                          <w:right w:val="nil"/>
                        </w:tcBorders>
                        <w:shd w:val="clear" w:color="auto" w:fill="FDBF2C"/>
                      </w:tcPr>
                      <w:p w14:paraId="30DB5E9E" w14:textId="77777777" w:rsidR="00F7373D" w:rsidRDefault="00F7373D"/>
                    </w:tc>
                    <w:tc>
                      <w:tcPr>
                        <w:tcW w:w="850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AC9927C" w14:textId="77777777" w:rsidR="00F7373D" w:rsidRDefault="00F7373D"/>
                    </w:tc>
                  </w:tr>
                  <w:tr w:rsidR="00F7373D" w14:paraId="21C85BA9" w14:textId="77777777">
                    <w:trPr>
                      <w:trHeight w:hRule="exact" w:val="600"/>
                    </w:trPr>
                    <w:tc>
                      <w:tcPr>
                        <w:tcW w:w="655" w:type="dxa"/>
                        <w:tcBorders>
                          <w:top w:val="single" w:sz="24" w:space="0" w:color="FDFDFD"/>
                          <w:left w:val="nil"/>
                          <w:bottom w:val="single" w:sz="24" w:space="0" w:color="FDFDFD"/>
                          <w:right w:val="nil"/>
                        </w:tcBorders>
                        <w:shd w:val="clear" w:color="auto" w:fill="FDBF2C"/>
                      </w:tcPr>
                      <w:p w14:paraId="3C64EFE1" w14:textId="77777777" w:rsidR="00F7373D" w:rsidRDefault="00F7373D"/>
                    </w:tc>
                    <w:tc>
                      <w:tcPr>
                        <w:tcW w:w="850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7534D47" w14:textId="77777777" w:rsidR="00F7373D" w:rsidRDefault="00F7373D"/>
                    </w:tc>
                  </w:tr>
                  <w:tr w:rsidR="00F7373D" w14:paraId="57FB53C4" w14:textId="77777777">
                    <w:trPr>
                      <w:trHeight w:hRule="exact" w:val="880"/>
                    </w:trPr>
                    <w:tc>
                      <w:tcPr>
                        <w:tcW w:w="655" w:type="dxa"/>
                        <w:tcBorders>
                          <w:top w:val="single" w:sz="24" w:space="0" w:color="FDFDFD"/>
                          <w:left w:val="nil"/>
                          <w:bottom w:val="single" w:sz="24" w:space="0" w:color="FDFDFD"/>
                          <w:right w:val="nil"/>
                        </w:tcBorders>
                        <w:shd w:val="clear" w:color="auto" w:fill="FDBF2C"/>
                      </w:tcPr>
                      <w:p w14:paraId="1E712515" w14:textId="77777777" w:rsidR="00F7373D" w:rsidRDefault="00F7373D"/>
                    </w:tc>
                    <w:tc>
                      <w:tcPr>
                        <w:tcW w:w="850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5A8636D" w14:textId="77777777" w:rsidR="00F7373D" w:rsidRDefault="00F7373D"/>
                    </w:tc>
                  </w:tr>
                  <w:tr w:rsidR="00F7373D" w14:paraId="7DC60675" w14:textId="77777777">
                    <w:trPr>
                      <w:trHeight w:hRule="exact" w:val="560"/>
                    </w:trPr>
                    <w:tc>
                      <w:tcPr>
                        <w:tcW w:w="655" w:type="dxa"/>
                        <w:tcBorders>
                          <w:top w:val="single" w:sz="24" w:space="0" w:color="FDFDFD"/>
                          <w:left w:val="nil"/>
                          <w:bottom w:val="single" w:sz="24" w:space="0" w:color="FDFDFD"/>
                          <w:right w:val="nil"/>
                        </w:tcBorders>
                        <w:shd w:val="clear" w:color="auto" w:fill="FDBF2C"/>
                      </w:tcPr>
                      <w:p w14:paraId="5FC97A1E" w14:textId="77777777" w:rsidR="00F7373D" w:rsidRDefault="00F7373D"/>
                    </w:tc>
                    <w:tc>
                      <w:tcPr>
                        <w:tcW w:w="850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F5EAAA9" w14:textId="77777777" w:rsidR="00F7373D" w:rsidRDefault="00F7373D"/>
                    </w:tc>
                  </w:tr>
                  <w:tr w:rsidR="00F7373D" w14:paraId="6ACEE6A1" w14:textId="77777777">
                    <w:trPr>
                      <w:trHeight w:hRule="exact" w:val="587"/>
                    </w:trPr>
                    <w:tc>
                      <w:tcPr>
                        <w:tcW w:w="655" w:type="dxa"/>
                        <w:tcBorders>
                          <w:top w:val="single" w:sz="24" w:space="0" w:color="FDFDFD"/>
                          <w:left w:val="nil"/>
                          <w:bottom w:val="single" w:sz="24" w:space="0" w:color="FDFDFD"/>
                          <w:right w:val="nil"/>
                        </w:tcBorders>
                        <w:shd w:val="clear" w:color="auto" w:fill="FDBF2C"/>
                      </w:tcPr>
                      <w:p w14:paraId="30F2BA61" w14:textId="77777777" w:rsidR="00F7373D" w:rsidRDefault="00F7373D"/>
                    </w:tc>
                    <w:tc>
                      <w:tcPr>
                        <w:tcW w:w="850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AE4E916" w14:textId="77777777" w:rsidR="00F7373D" w:rsidRDefault="00F7373D"/>
                    </w:tc>
                  </w:tr>
                  <w:tr w:rsidR="00F7373D" w14:paraId="486488A3" w14:textId="77777777">
                    <w:trPr>
                      <w:trHeight w:hRule="exact" w:val="308"/>
                    </w:trPr>
                    <w:tc>
                      <w:tcPr>
                        <w:tcW w:w="655" w:type="dxa"/>
                        <w:tcBorders>
                          <w:top w:val="single" w:sz="24" w:space="0" w:color="FDFDFD"/>
                          <w:left w:val="nil"/>
                          <w:bottom w:val="nil"/>
                          <w:right w:val="nil"/>
                        </w:tcBorders>
                        <w:shd w:val="clear" w:color="auto" w:fill="FDBF2C"/>
                      </w:tcPr>
                      <w:p w14:paraId="1E728F39" w14:textId="77777777" w:rsidR="00F7373D" w:rsidRDefault="00F7373D"/>
                    </w:tc>
                    <w:tc>
                      <w:tcPr>
                        <w:tcW w:w="8503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2BED445E" w14:textId="77777777" w:rsidR="00F7373D" w:rsidRDefault="00F7373D"/>
                    </w:tc>
                  </w:tr>
                </w:tbl>
                <w:p w14:paraId="53DAC1C9" w14:textId="77777777" w:rsidR="00F7373D" w:rsidRDefault="00F7373D"/>
              </w:txbxContent>
            </v:textbox>
            <w10:wrap anchorx="page"/>
          </v:shape>
        </w:pict>
      </w:r>
      <w:r w:rsidRPr="005E2541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E2541">
        <w:rPr>
          <w:rFonts w:asciiTheme="minorHAnsi" w:eastAsia="Calibri" w:hAnsiTheme="minorHAnsi" w:cstheme="minorHAnsi"/>
          <w:sz w:val="22"/>
          <w:szCs w:val="22"/>
        </w:rPr>
        <w:t>o</w:t>
      </w:r>
      <w:r w:rsidRPr="005E2541">
        <w:rPr>
          <w:rFonts w:asciiTheme="minorHAnsi" w:eastAsia="Calibri" w:hAnsiTheme="minorHAnsi" w:cstheme="minorHAnsi"/>
          <w:spacing w:val="3"/>
          <w:sz w:val="22"/>
          <w:szCs w:val="22"/>
        </w:rPr>
        <w:t>f</w:t>
      </w:r>
      <w:r w:rsidRPr="005E2541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E2541">
        <w:rPr>
          <w:rFonts w:asciiTheme="minorHAnsi" w:eastAsia="Calibri" w:hAnsiTheme="minorHAnsi" w:cstheme="minorHAnsi"/>
          <w:sz w:val="22"/>
          <w:szCs w:val="22"/>
        </w:rPr>
        <w:t>a</w:t>
      </w:r>
      <w:r w:rsidRPr="005E254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sz w:val="22"/>
          <w:szCs w:val="22"/>
        </w:rPr>
        <w:t>e</w:t>
      </w:r>
      <w:r w:rsidRPr="005E25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z w:val="22"/>
          <w:szCs w:val="22"/>
        </w:rPr>
        <w:t>de</w:t>
      </w:r>
      <w:r w:rsidRPr="005E2541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5E2541">
        <w:rPr>
          <w:rFonts w:asciiTheme="minorHAnsi" w:eastAsia="Calibri" w:hAnsiTheme="minorHAnsi" w:cstheme="minorHAnsi"/>
          <w:sz w:val="22"/>
          <w:szCs w:val="22"/>
        </w:rPr>
        <w:t>eloper</w:t>
      </w:r>
      <w:r w:rsidRPr="005E2541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z w:val="22"/>
          <w:szCs w:val="22"/>
        </w:rPr>
        <w:t>/</w:t>
      </w:r>
      <w:r w:rsidRPr="005E2541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w w:val="104"/>
          <w:sz w:val="22"/>
          <w:szCs w:val="22"/>
        </w:rPr>
        <w:t>FXHom</w:t>
      </w:r>
      <w:r w:rsidRPr="005E2541">
        <w:rPr>
          <w:rFonts w:asciiTheme="minorHAnsi" w:eastAsia="Calibri" w:hAnsiTheme="minorHAnsi" w:cstheme="minorHAnsi"/>
          <w:spacing w:val="-3"/>
          <w:w w:val="104"/>
          <w:sz w:val="22"/>
          <w:szCs w:val="22"/>
        </w:rPr>
        <w:t>e</w:t>
      </w:r>
      <w:r w:rsidRPr="005E2541">
        <w:rPr>
          <w:rFonts w:asciiTheme="minorHAnsi" w:eastAsia="Calibri" w:hAnsiTheme="minorHAnsi" w:cstheme="minorHAnsi"/>
          <w:w w:val="83"/>
          <w:sz w:val="22"/>
          <w:szCs w:val="22"/>
        </w:rPr>
        <w:t>,</w:t>
      </w:r>
      <w:r w:rsidRPr="005E254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spacing w:val="-2"/>
          <w:w w:val="104"/>
          <w:sz w:val="22"/>
          <w:szCs w:val="22"/>
        </w:rPr>
        <w:t>o</w:t>
      </w:r>
      <w:r w:rsidRPr="005E2541">
        <w:rPr>
          <w:rFonts w:asciiTheme="minorHAnsi" w:eastAsia="Calibri" w:hAnsiTheme="minorHAnsi" w:cstheme="minorHAnsi"/>
          <w:spacing w:val="-1"/>
          <w:w w:val="104"/>
          <w:sz w:val="22"/>
          <w:szCs w:val="22"/>
        </w:rPr>
        <w:t>y</w:t>
      </w:r>
      <w:r w:rsidRPr="005E2541">
        <w:rPr>
          <w:rFonts w:asciiTheme="minorHAnsi" w:eastAsia="Calibri" w:hAnsiTheme="minorHAnsi" w:cstheme="minorHAnsi"/>
          <w:w w:val="103"/>
          <w:sz w:val="22"/>
          <w:szCs w:val="22"/>
        </w:rPr>
        <w:t>aum</w:t>
      </w:r>
      <w:r w:rsidRPr="005E2541">
        <w:rPr>
          <w:rFonts w:asciiTheme="minorHAnsi" w:eastAsia="Calibri" w:hAnsiTheme="minorHAnsi" w:cstheme="minorHAnsi"/>
          <w:spacing w:val="7"/>
          <w:w w:val="103"/>
          <w:sz w:val="22"/>
          <w:szCs w:val="22"/>
        </w:rPr>
        <w:t>e</w:t>
      </w:r>
      <w:r w:rsidRPr="005E2541">
        <w:rPr>
          <w:rFonts w:asciiTheme="minorHAnsi" w:eastAsia="Calibri" w:hAnsiTheme="minorHAnsi" w:cstheme="minorHAnsi"/>
          <w:w w:val="102"/>
          <w:sz w:val="22"/>
          <w:szCs w:val="22"/>
        </w:rPr>
        <w:t>-Uni</w:t>
      </w:r>
    </w:p>
    <w:p w14:paraId="0E6EDDEB" w14:textId="77777777" w:rsidR="00F7373D" w:rsidRPr="005E2541" w:rsidRDefault="005E2541">
      <w:pPr>
        <w:spacing w:line="220" w:lineRule="exact"/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hAnsiTheme="minorHAnsi" w:cstheme="minorHAnsi"/>
          <w:sz w:val="22"/>
          <w:szCs w:val="22"/>
        </w:rPr>
        <w:pict w14:anchorId="623A9A07">
          <v:group id="_x0000_s1034" style="position:absolute;margin-left:176.6pt;margin-top:-102.95pt;width:407.05pt;height:214.9pt;z-index:-251655168;mso-position-horizontal-relative:page" coordorigin="3532,-2059" coordsize="8141,4298">
            <v:shape id="_x0000_s1035" style="position:absolute;left:3532;top:-2059;width:8141;height:4298" coordorigin="3532,-2059" coordsize="8141,4298" path="m11673,2239r,-4298l3532,-2059r,4298l11673,2239xe" fillcolor="#f0f0f1" stroked="f">
              <v:path arrowok="t"/>
            </v:shape>
            <w10:wrap anchorx="page"/>
          </v:group>
        </w:pict>
      </w:r>
      <w:r w:rsidRPr="005E2541">
        <w:rPr>
          <w:rFonts w:asciiTheme="minorHAnsi" w:eastAsia="Calibri" w:hAnsiTheme="minorHAnsi" w:cstheme="minorHAnsi"/>
          <w:i/>
          <w:w w:val="97"/>
          <w:position w:val="1"/>
          <w:sz w:val="22"/>
          <w:szCs w:val="22"/>
        </w:rPr>
        <w:t>GUI</w:t>
      </w:r>
      <w:r w:rsidRPr="005E2541">
        <w:rPr>
          <w:rFonts w:asciiTheme="minorHAnsi" w:eastAsia="Calibri" w:hAnsiTheme="minorHAnsi" w:cstheme="minorHAnsi"/>
          <w:i/>
          <w:spacing w:val="-8"/>
          <w:w w:val="97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w w:val="97"/>
          <w:position w:val="1"/>
          <w:sz w:val="22"/>
          <w:szCs w:val="22"/>
        </w:rPr>
        <w:t>c</w:t>
      </w:r>
      <w:r w:rsidRPr="005E2541">
        <w:rPr>
          <w:rFonts w:asciiTheme="minorHAnsi" w:eastAsia="Calibri" w:hAnsiTheme="minorHAnsi" w:cstheme="minorHAnsi"/>
          <w:i/>
          <w:spacing w:val="-1"/>
          <w:w w:val="97"/>
          <w:position w:val="1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i/>
          <w:w w:val="97"/>
          <w:position w:val="1"/>
          <w:sz w:val="22"/>
          <w:szCs w:val="22"/>
        </w:rPr>
        <w:t>eation</w:t>
      </w:r>
      <w:r w:rsidRPr="005E2541">
        <w:rPr>
          <w:rFonts w:asciiTheme="minorHAnsi" w:eastAsia="Calibri" w:hAnsiTheme="minorHAnsi" w:cstheme="minorHAnsi"/>
          <w:i/>
          <w:spacing w:val="3"/>
          <w:w w:val="97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w w:val="97"/>
          <w:position w:val="1"/>
          <w:sz w:val="22"/>
          <w:szCs w:val="22"/>
        </w:rPr>
        <w:t>for</w:t>
      </w:r>
      <w:r w:rsidRPr="005E2541">
        <w:rPr>
          <w:rFonts w:asciiTheme="minorHAnsi" w:eastAsia="Calibri" w:hAnsiTheme="minorHAnsi" w:cstheme="minorHAnsi"/>
          <w:i/>
          <w:spacing w:val="-10"/>
          <w:w w:val="97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Hit</w:t>
      </w:r>
      <w:r w:rsidRPr="005E2541">
        <w:rPr>
          <w:rFonts w:asciiTheme="minorHAnsi" w:eastAsia="Calibri" w:hAnsiTheme="minorHAnsi" w:cstheme="minorHAnsi"/>
          <w:i/>
          <w:spacing w:val="31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lm</w:t>
      </w:r>
      <w:r w:rsidRPr="005E2541">
        <w:rPr>
          <w:rFonts w:asciiTheme="minorHAnsi" w:eastAsia="Calibri" w:hAnsiTheme="minorHAnsi" w:cstheme="minorHAnsi"/>
          <w:i/>
          <w:spacing w:val="13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-2"/>
          <w:w w:val="93"/>
          <w:position w:val="1"/>
          <w:sz w:val="22"/>
          <w:szCs w:val="22"/>
        </w:rPr>
        <w:t>(</w:t>
      </w:r>
      <w:r w:rsidRPr="005E2541">
        <w:rPr>
          <w:rFonts w:asciiTheme="minorHAnsi" w:eastAsia="Calibri" w:hAnsiTheme="minorHAnsi" w:cstheme="minorHAnsi"/>
          <w:i/>
          <w:w w:val="106"/>
          <w:position w:val="1"/>
          <w:sz w:val="22"/>
          <w:szCs w:val="22"/>
        </w:rPr>
        <w:t>C++/</w:t>
      </w:r>
      <w:r w:rsidRPr="005E2541">
        <w:rPr>
          <w:rFonts w:asciiTheme="minorHAnsi" w:eastAsia="Calibri" w:hAnsiTheme="minorHAnsi" w:cstheme="minorHAnsi"/>
          <w:i/>
          <w:spacing w:val="4"/>
          <w:w w:val="106"/>
          <w:position w:val="1"/>
          <w:sz w:val="22"/>
          <w:szCs w:val="22"/>
        </w:rPr>
        <w:t>Q</w:t>
      </w:r>
      <w:r w:rsidRPr="005E2541">
        <w:rPr>
          <w:rFonts w:asciiTheme="minorHAnsi" w:eastAsia="Calibri" w:hAnsiTheme="minorHAnsi" w:cstheme="minorHAnsi"/>
          <w:i/>
          <w:w w:val="93"/>
          <w:position w:val="1"/>
          <w:sz w:val="22"/>
          <w:szCs w:val="22"/>
        </w:rPr>
        <w:t>t)</w:t>
      </w:r>
    </w:p>
    <w:p w14:paraId="4E4435CB" w14:textId="77777777" w:rsidR="00F7373D" w:rsidRPr="005E2541" w:rsidRDefault="005E2541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eastAsia="Calibri" w:hAnsiTheme="minorHAnsi" w:cstheme="minorHAnsi"/>
          <w:i/>
          <w:spacing w:val="-2"/>
          <w:w w:val="96"/>
          <w:position w:val="1"/>
          <w:sz w:val="22"/>
          <w:szCs w:val="22"/>
        </w:rPr>
        <w:t>P</w:t>
      </w:r>
      <w:r w:rsidRPr="005E2541">
        <w:rPr>
          <w:rFonts w:asciiTheme="minorHAnsi" w:eastAsia="Calibri" w:hAnsiTheme="minorHAnsi" w:cstheme="minorHAnsi"/>
          <w:i/>
          <w:spacing w:val="-1"/>
          <w:w w:val="96"/>
          <w:position w:val="1"/>
          <w:sz w:val="22"/>
          <w:szCs w:val="22"/>
        </w:rPr>
        <w:t>ro</w:t>
      </w:r>
      <w:r w:rsidRPr="005E2541">
        <w:rPr>
          <w:rFonts w:asciiTheme="minorHAnsi" w:eastAsia="Calibri" w:hAnsiTheme="minorHAnsi" w:cstheme="minorHAnsi"/>
          <w:i/>
          <w:w w:val="96"/>
          <w:position w:val="1"/>
          <w:sz w:val="22"/>
          <w:szCs w:val="22"/>
        </w:rPr>
        <w:t>je</w:t>
      </w:r>
      <w:r w:rsidRPr="005E2541">
        <w:rPr>
          <w:rFonts w:asciiTheme="minorHAnsi" w:eastAsia="Calibri" w:hAnsiTheme="minorHAnsi" w:cstheme="minorHAnsi"/>
          <w:i/>
          <w:spacing w:val="1"/>
          <w:w w:val="96"/>
          <w:position w:val="1"/>
          <w:sz w:val="22"/>
          <w:szCs w:val="22"/>
        </w:rPr>
        <w:t>c</w:t>
      </w:r>
      <w:r w:rsidRPr="005E2541">
        <w:rPr>
          <w:rFonts w:asciiTheme="minorHAnsi" w:eastAsia="Calibri" w:hAnsiTheme="minorHAnsi" w:cstheme="minorHAnsi"/>
          <w:i/>
          <w:w w:val="96"/>
          <w:position w:val="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i/>
          <w:spacing w:val="-3"/>
          <w:w w:val="96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management</w:t>
      </w:r>
      <w:r w:rsidRPr="005E2541">
        <w:rPr>
          <w:rFonts w:asciiTheme="minorHAnsi" w:eastAsia="Calibri" w:hAnsiTheme="minorHAnsi" w:cstheme="minorHAnsi"/>
          <w:i/>
          <w:spacing w:val="-9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w w:val="96"/>
          <w:position w:val="1"/>
          <w:sz w:val="22"/>
          <w:szCs w:val="22"/>
        </w:rPr>
        <w:t>for</w:t>
      </w:r>
      <w:r w:rsidRPr="005E2541">
        <w:rPr>
          <w:rFonts w:asciiTheme="minorHAnsi" w:eastAsia="Calibri" w:hAnsiTheme="minorHAnsi" w:cstheme="minorHAnsi"/>
          <w:i/>
          <w:spacing w:val="-7"/>
          <w:w w:val="96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unit</w:t>
      </w:r>
      <w:r w:rsidRPr="005E2541">
        <w:rPr>
          <w:rFonts w:asciiTheme="minorHAnsi" w:eastAsia="Calibri" w:hAnsiTheme="minorHAnsi" w:cstheme="minorHAnsi"/>
          <w:i/>
          <w:spacing w:val="-9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ests</w:t>
      </w:r>
    </w:p>
    <w:p w14:paraId="29D09A25" w14:textId="77777777" w:rsidR="00F7373D" w:rsidRPr="005E2541" w:rsidRDefault="005E2541">
      <w:pPr>
        <w:spacing w:before="73"/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2541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5E2541">
        <w:rPr>
          <w:rFonts w:asciiTheme="minorHAnsi" w:eastAsia="Calibri" w:hAnsiTheme="minorHAnsi" w:cstheme="minorHAnsi"/>
          <w:sz w:val="22"/>
          <w:szCs w:val="22"/>
        </w:rPr>
        <w:t>e</w:t>
      </w:r>
      <w:r w:rsidRPr="005E2541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sz w:val="22"/>
          <w:szCs w:val="22"/>
        </w:rPr>
        <w:t>n en</w:t>
      </w:r>
      <w:r w:rsidRPr="005E254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E2541">
        <w:rPr>
          <w:rFonts w:asciiTheme="minorHAnsi" w:eastAsia="Calibri" w:hAnsiTheme="minorHAnsi" w:cstheme="minorHAnsi"/>
          <w:sz w:val="22"/>
          <w:szCs w:val="22"/>
        </w:rPr>
        <w:t>ineer</w:t>
      </w:r>
      <w:r w:rsidRPr="005E25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z w:val="22"/>
          <w:szCs w:val="22"/>
        </w:rPr>
        <w:t>/</w:t>
      </w:r>
      <w:r w:rsidRPr="005E2541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z w:val="22"/>
          <w:szCs w:val="22"/>
        </w:rPr>
        <w:t>SII,</w:t>
      </w:r>
      <w:r w:rsidRPr="005E2541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w w:val="102"/>
          <w:sz w:val="22"/>
          <w:szCs w:val="22"/>
        </w:rPr>
        <w:t>ennes</w:t>
      </w:r>
    </w:p>
    <w:p w14:paraId="42B63869" w14:textId="77777777" w:rsidR="00F7373D" w:rsidRPr="005E2541" w:rsidRDefault="005E2541">
      <w:pPr>
        <w:spacing w:line="220" w:lineRule="exact"/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eastAsia="Calibri" w:hAnsiTheme="minorHAnsi" w:cstheme="minorHAnsi"/>
          <w:i/>
          <w:spacing w:val="-4"/>
          <w:w w:val="98"/>
          <w:position w:val="1"/>
          <w:sz w:val="22"/>
          <w:szCs w:val="22"/>
        </w:rPr>
        <w:t>P</w:t>
      </w:r>
      <w:r w:rsidRPr="005E2541">
        <w:rPr>
          <w:rFonts w:asciiTheme="minorHAnsi" w:eastAsia="Calibri" w:hAnsiTheme="minorHAnsi" w:cstheme="minorHAnsi"/>
          <w:i/>
          <w:w w:val="98"/>
          <w:position w:val="1"/>
          <w:sz w:val="22"/>
          <w:szCs w:val="22"/>
        </w:rPr>
        <w:t>o</w:t>
      </w:r>
      <w:r w:rsidRPr="005E2541">
        <w:rPr>
          <w:rFonts w:asciiTheme="minorHAnsi" w:eastAsia="Calibri" w:hAnsiTheme="minorHAnsi" w:cstheme="minorHAnsi"/>
          <w:i/>
          <w:spacing w:val="5"/>
          <w:w w:val="98"/>
          <w:position w:val="1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i/>
          <w:w w:val="98"/>
          <w:position w:val="1"/>
          <w:sz w:val="22"/>
          <w:szCs w:val="22"/>
        </w:rPr>
        <w:t>tabli</w:t>
      </w:r>
      <w:r w:rsidRPr="005E2541">
        <w:rPr>
          <w:rFonts w:asciiTheme="minorHAnsi" w:eastAsia="Calibri" w:hAnsiTheme="minorHAnsi" w:cstheme="minorHAnsi"/>
          <w:i/>
          <w:spacing w:val="2"/>
          <w:w w:val="98"/>
          <w:position w:val="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i/>
          <w:w w:val="98"/>
          <w:position w:val="1"/>
          <w:sz w:val="22"/>
          <w:szCs w:val="22"/>
        </w:rPr>
        <w:t>y</w:t>
      </w:r>
      <w:r w:rsidRPr="005E2541">
        <w:rPr>
          <w:rFonts w:asciiTheme="minorHAnsi" w:eastAsia="Calibri" w:hAnsiTheme="minorHAnsi" w:cstheme="minorHAnsi"/>
          <w:i/>
          <w:spacing w:val="-8"/>
          <w:w w:val="98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of</w:t>
      </w:r>
      <w:r w:rsidRPr="005E2541">
        <w:rPr>
          <w:rFonts w:asciiTheme="minorHAnsi" w:eastAsia="Calibri" w:hAnsiTheme="minorHAnsi" w:cstheme="minorHAnsi"/>
          <w:i/>
          <w:spacing w:val="-12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geol</w:t>
      </w:r>
      <w:r w:rsidRPr="005E2541">
        <w:rPr>
          <w:rFonts w:asciiTheme="minorHAnsi" w:eastAsia="Calibri" w:hAnsiTheme="minorHAnsi" w:cstheme="minorHAnsi"/>
          <w:i/>
          <w:spacing w:val="1"/>
          <w:position w:val="1"/>
          <w:sz w:val="22"/>
          <w:szCs w:val="22"/>
        </w:rPr>
        <w:t>o</w:t>
      </w:r>
      <w:r w:rsidRPr="005E2541">
        <w:rPr>
          <w:rFonts w:asciiTheme="minorHAnsi" w:eastAsia="Calibri" w:hAnsiTheme="minorHAnsi" w:cstheme="minorHAnsi"/>
          <w:i/>
          <w:spacing w:val="-3"/>
          <w:position w:val="1"/>
          <w:sz w:val="22"/>
          <w:szCs w:val="22"/>
        </w:rPr>
        <w:t>c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ation</w:t>
      </w:r>
      <w:r w:rsidRPr="005E2541">
        <w:rPr>
          <w:rFonts w:asciiTheme="minorHAnsi" w:eastAsia="Calibri" w:hAnsiTheme="minorHAnsi" w:cstheme="minorHAnsi"/>
          <w:i/>
          <w:spacing w:val="-8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appli</w:t>
      </w:r>
      <w:r w:rsidRPr="005E2541">
        <w:rPr>
          <w:rFonts w:asciiTheme="minorHAnsi" w:eastAsia="Calibri" w:hAnsiTheme="minorHAnsi" w:cstheme="minorHAnsi"/>
          <w:i/>
          <w:spacing w:val="-3"/>
          <w:position w:val="1"/>
          <w:sz w:val="22"/>
          <w:szCs w:val="22"/>
        </w:rPr>
        <w:t>c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ation</w:t>
      </w:r>
      <w:r w:rsidRPr="005E2541">
        <w:rPr>
          <w:rFonts w:asciiTheme="minorHAnsi" w:eastAsia="Calibri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-2"/>
          <w:w w:val="93"/>
          <w:position w:val="1"/>
          <w:sz w:val="22"/>
          <w:szCs w:val="22"/>
        </w:rPr>
        <w:t>(</w:t>
      </w:r>
      <w:r w:rsidRPr="005E2541">
        <w:rPr>
          <w:rFonts w:asciiTheme="minorHAnsi" w:eastAsia="Calibri" w:hAnsiTheme="minorHAnsi" w:cstheme="minorHAnsi"/>
          <w:i/>
          <w:w w:val="106"/>
          <w:position w:val="1"/>
          <w:sz w:val="22"/>
          <w:szCs w:val="22"/>
        </w:rPr>
        <w:t>C++/</w:t>
      </w:r>
      <w:r w:rsidRPr="005E2541">
        <w:rPr>
          <w:rFonts w:asciiTheme="minorHAnsi" w:eastAsia="Calibri" w:hAnsiTheme="minorHAnsi" w:cstheme="minorHAnsi"/>
          <w:i/>
          <w:spacing w:val="4"/>
          <w:w w:val="106"/>
          <w:position w:val="1"/>
          <w:sz w:val="22"/>
          <w:szCs w:val="22"/>
        </w:rPr>
        <w:t>Q</w:t>
      </w:r>
      <w:r w:rsidRPr="005E2541">
        <w:rPr>
          <w:rFonts w:asciiTheme="minorHAnsi" w:eastAsia="Calibri" w:hAnsiTheme="minorHAnsi" w:cstheme="minorHAnsi"/>
          <w:i/>
          <w:w w:val="93"/>
          <w:position w:val="1"/>
          <w:sz w:val="22"/>
          <w:szCs w:val="22"/>
        </w:rPr>
        <w:t>t)</w:t>
      </w:r>
    </w:p>
    <w:p w14:paraId="639EEC1C" w14:textId="77777777" w:rsidR="00F7373D" w:rsidRPr="005E2541" w:rsidRDefault="005E2541">
      <w:pPr>
        <w:spacing w:before="73"/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2541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5E2541">
        <w:rPr>
          <w:rFonts w:asciiTheme="minorHAnsi" w:eastAsia="Calibri" w:hAnsiTheme="minorHAnsi" w:cstheme="minorHAnsi"/>
          <w:sz w:val="22"/>
          <w:szCs w:val="22"/>
        </w:rPr>
        <w:t>e</w:t>
      </w:r>
      <w:r w:rsidRPr="005E2541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sz w:val="22"/>
          <w:szCs w:val="22"/>
        </w:rPr>
        <w:t>n en</w:t>
      </w:r>
      <w:r w:rsidRPr="005E254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E2541">
        <w:rPr>
          <w:rFonts w:asciiTheme="minorHAnsi" w:eastAsia="Calibri" w:hAnsiTheme="minorHAnsi" w:cstheme="minorHAnsi"/>
          <w:sz w:val="22"/>
          <w:szCs w:val="22"/>
        </w:rPr>
        <w:t>ineer</w:t>
      </w:r>
      <w:r w:rsidRPr="005E2541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z w:val="22"/>
          <w:szCs w:val="22"/>
        </w:rPr>
        <w:t>/</w:t>
      </w:r>
      <w:r w:rsidRPr="005E2541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z w:val="22"/>
          <w:szCs w:val="22"/>
        </w:rPr>
        <w:t>Joobi</w:t>
      </w:r>
      <w:r w:rsidRPr="005E2541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E2541">
        <w:rPr>
          <w:rFonts w:asciiTheme="minorHAnsi" w:eastAsia="Calibri" w:hAnsiTheme="minorHAnsi" w:cstheme="minorHAnsi"/>
          <w:sz w:val="22"/>
          <w:szCs w:val="22"/>
        </w:rPr>
        <w:t>olution</w:t>
      </w:r>
      <w:r w:rsidRPr="005E2541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w w:val="104"/>
          <w:sz w:val="22"/>
          <w:szCs w:val="22"/>
        </w:rPr>
        <w:t>Limi</w:t>
      </w:r>
      <w:r w:rsidRPr="005E2541">
        <w:rPr>
          <w:rFonts w:asciiTheme="minorHAnsi" w:eastAsia="Calibri" w:hAnsiTheme="minorHAnsi" w:cstheme="minorHAnsi"/>
          <w:spacing w:val="-1"/>
          <w:w w:val="104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w w:val="104"/>
          <w:sz w:val="22"/>
          <w:szCs w:val="22"/>
        </w:rPr>
        <w:t>e</w:t>
      </w:r>
      <w:r w:rsidRPr="005E2541">
        <w:rPr>
          <w:rFonts w:asciiTheme="minorHAnsi" w:eastAsia="Calibri" w:hAnsiTheme="minorHAnsi" w:cstheme="minorHAnsi"/>
          <w:spacing w:val="-2"/>
          <w:w w:val="104"/>
          <w:sz w:val="22"/>
          <w:szCs w:val="22"/>
        </w:rPr>
        <w:t>d</w:t>
      </w:r>
      <w:r w:rsidRPr="005E2541">
        <w:rPr>
          <w:rFonts w:asciiTheme="minorHAnsi" w:eastAsia="Calibri" w:hAnsiTheme="minorHAnsi" w:cstheme="minorHAnsi"/>
          <w:w w:val="83"/>
          <w:sz w:val="22"/>
          <w:szCs w:val="22"/>
        </w:rPr>
        <w:t>,</w:t>
      </w:r>
      <w:r w:rsidRPr="005E254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pacing w:val="2"/>
          <w:w w:val="95"/>
          <w:sz w:val="22"/>
          <w:szCs w:val="22"/>
        </w:rPr>
        <w:t>I</w:t>
      </w:r>
      <w:r w:rsidRPr="005E2541">
        <w:rPr>
          <w:rFonts w:asciiTheme="minorHAnsi" w:eastAsia="Calibri" w:hAnsiTheme="minorHAnsi" w:cstheme="minorHAnsi"/>
          <w:spacing w:val="-2"/>
          <w:w w:val="93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w w:val="103"/>
          <w:sz w:val="22"/>
          <w:szCs w:val="22"/>
        </w:rPr>
        <w:t>eland</w:t>
      </w:r>
    </w:p>
    <w:p w14:paraId="62D4D173" w14:textId="77777777" w:rsidR="00F7373D" w:rsidRPr="005E2541" w:rsidRDefault="005E2541">
      <w:pPr>
        <w:spacing w:line="220" w:lineRule="exact"/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C</w:t>
      </w:r>
      <w:r w:rsidRPr="005E2541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eation</w:t>
      </w:r>
      <w:r w:rsidRPr="005E2541">
        <w:rPr>
          <w:rFonts w:asciiTheme="minorHAnsi" w:eastAsia="Calibri" w:hAnsiTheme="minorHAnsi" w:cstheme="minorHAnsi"/>
          <w:i/>
          <w:spacing w:val="-12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of</w:t>
      </w:r>
      <w:r w:rsidRPr="005E2541">
        <w:rPr>
          <w:rFonts w:asciiTheme="minorHAnsi" w:eastAsia="Calibri" w:hAnsiTheme="minorHAnsi" w:cstheme="minorHAnsi"/>
          <w:i/>
          <w:spacing w:val="-12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s</w:t>
      </w:r>
      <w:r w:rsidRPr="005E2541">
        <w:rPr>
          <w:rFonts w:asciiTheme="minorHAnsi" w:eastAsia="Calibri" w:hAnsiTheme="minorHAnsi" w:cstheme="minorHAnsi"/>
          <w:i/>
          <w:spacing w:val="1"/>
          <w:position w:val="1"/>
          <w:sz w:val="22"/>
          <w:szCs w:val="22"/>
        </w:rPr>
        <w:t>o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cial</w:t>
      </w:r>
      <w:r w:rsidRPr="005E2541">
        <w:rPr>
          <w:rFonts w:asciiTheme="minorHAnsi" w:eastAsia="Calibri" w:hAnsiTheme="minorHAnsi" w:cstheme="minorHAnsi"/>
          <w:i/>
          <w:spacing w:val="-8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w w:val="98"/>
          <w:position w:val="1"/>
          <w:sz w:val="22"/>
          <w:szCs w:val="22"/>
        </w:rPr>
        <w:t>ne</w:t>
      </w:r>
      <w:r w:rsidRPr="005E2541">
        <w:rPr>
          <w:rFonts w:asciiTheme="minorHAnsi" w:eastAsia="Calibri" w:hAnsiTheme="minorHAnsi" w:cstheme="minorHAnsi"/>
          <w:i/>
          <w:spacing w:val="2"/>
          <w:w w:val="98"/>
          <w:position w:val="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i/>
          <w:spacing w:val="-2"/>
          <w:w w:val="98"/>
          <w:position w:val="1"/>
          <w:sz w:val="22"/>
          <w:szCs w:val="22"/>
        </w:rPr>
        <w:t>w</w:t>
      </w:r>
      <w:r w:rsidRPr="005E2541">
        <w:rPr>
          <w:rFonts w:asciiTheme="minorHAnsi" w:eastAsia="Calibri" w:hAnsiTheme="minorHAnsi" w:cstheme="minorHAnsi"/>
          <w:i/>
          <w:w w:val="98"/>
          <w:position w:val="1"/>
          <w:sz w:val="22"/>
          <w:szCs w:val="22"/>
        </w:rPr>
        <w:t>ork</w:t>
      </w:r>
      <w:r w:rsidRPr="005E2541">
        <w:rPr>
          <w:rFonts w:asciiTheme="minorHAnsi" w:eastAsia="Calibri" w:hAnsiTheme="minorHAnsi" w:cstheme="minorHAnsi"/>
          <w:i/>
          <w:spacing w:val="-4"/>
          <w:w w:val="98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-2"/>
          <w:position w:val="1"/>
          <w:sz w:val="22"/>
          <w:szCs w:val="22"/>
        </w:rPr>
        <w:t>c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om</w:t>
      </w:r>
      <w:r w:rsidRPr="005E2541">
        <w:rPr>
          <w:rFonts w:asciiTheme="minorHAnsi" w:eastAsia="Calibri" w:hAnsiTheme="minorHAnsi" w:cstheme="minorHAnsi"/>
          <w:i/>
          <w:spacing w:val="1"/>
          <w:position w:val="1"/>
          <w:sz w:val="22"/>
          <w:szCs w:val="22"/>
        </w:rPr>
        <w:t>p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onent</w:t>
      </w:r>
      <w:r w:rsidRPr="005E2541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w w:val="96"/>
          <w:position w:val="1"/>
          <w:sz w:val="22"/>
          <w:szCs w:val="22"/>
        </w:rPr>
        <w:t>for</w:t>
      </w:r>
      <w:r w:rsidRPr="005E2541">
        <w:rPr>
          <w:rFonts w:asciiTheme="minorHAnsi" w:eastAsia="Calibri" w:hAnsiTheme="minorHAnsi" w:cstheme="minorHAnsi"/>
          <w:i/>
          <w:spacing w:val="-7"/>
          <w:w w:val="96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1"/>
          <w:position w:val="1"/>
          <w:sz w:val="22"/>
          <w:szCs w:val="22"/>
        </w:rPr>
        <w:t>Jo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omla!</w:t>
      </w:r>
      <w:r w:rsidRPr="005E2541">
        <w:rPr>
          <w:rFonts w:asciiTheme="minorHAnsi" w:eastAsia="Calibri" w:hAnsiTheme="minorHAnsi" w:cstheme="minorHAnsi"/>
          <w:i/>
          <w:spacing w:val="-13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(PH</w:t>
      </w:r>
      <w:r w:rsidRPr="005E2541">
        <w:rPr>
          <w:rFonts w:asciiTheme="minorHAnsi" w:eastAsia="Calibri" w:hAnsiTheme="minorHAnsi" w:cstheme="minorHAnsi"/>
          <w:i/>
          <w:spacing w:val="-2"/>
          <w:position w:val="1"/>
          <w:sz w:val="22"/>
          <w:szCs w:val="22"/>
        </w:rPr>
        <w:t>P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)</w:t>
      </w:r>
    </w:p>
    <w:p w14:paraId="19741C78" w14:textId="77777777" w:rsidR="00F7373D" w:rsidRPr="005E2541" w:rsidRDefault="005E2541">
      <w:pPr>
        <w:spacing w:before="73"/>
        <w:rPr>
          <w:rFonts w:asciiTheme="minorHAnsi" w:eastAsia="Calibri" w:hAnsiTheme="minorHAnsi" w:cstheme="minorHAnsi"/>
          <w:sz w:val="22"/>
          <w:szCs w:val="22"/>
        </w:rPr>
        <w:sectPr w:rsidR="00F7373D" w:rsidRPr="005E2541">
          <w:type w:val="continuous"/>
          <w:pgSz w:w="11920" w:h="16840"/>
          <w:pgMar w:top="20" w:right="0" w:bottom="280" w:left="60" w:header="720" w:footer="720" w:gutter="0"/>
          <w:cols w:num="2" w:space="720" w:equalWidth="0">
            <w:col w:w="2574" w:space="1172"/>
            <w:col w:w="8114"/>
          </w:cols>
        </w:sectPr>
      </w:pPr>
      <w:r w:rsidRPr="005E254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2541">
        <w:rPr>
          <w:rFonts w:asciiTheme="minorHAnsi" w:eastAsia="Calibri" w:hAnsiTheme="minorHAnsi" w:cstheme="minorHAnsi"/>
          <w:sz w:val="22"/>
          <w:szCs w:val="22"/>
        </w:rPr>
        <w:t>oni</w:t>
      </w:r>
      <w:r w:rsidRPr="005E254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sz w:val="22"/>
          <w:szCs w:val="22"/>
        </w:rPr>
        <w:t>or</w:t>
      </w:r>
      <w:r w:rsidRPr="005E254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E2541">
        <w:rPr>
          <w:rFonts w:asciiTheme="minorHAnsi" w:eastAsia="Calibri" w:hAnsiTheme="minorHAnsi" w:cstheme="minorHAnsi"/>
          <w:sz w:val="22"/>
          <w:szCs w:val="22"/>
        </w:rPr>
        <w:t>ommunic</w:t>
      </w:r>
      <w:r w:rsidRPr="005E254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E2541">
        <w:rPr>
          <w:rFonts w:asciiTheme="minorHAnsi" w:eastAsia="Calibri" w:hAnsiTheme="minorHAnsi" w:cstheme="minorHAnsi"/>
          <w:sz w:val="22"/>
          <w:szCs w:val="22"/>
        </w:rPr>
        <w:t xml:space="preserve">tion </w:t>
      </w:r>
      <w:r w:rsidRPr="005E254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z w:val="22"/>
          <w:szCs w:val="22"/>
        </w:rPr>
        <w:t>in</w:t>
      </w:r>
      <w:r w:rsidRPr="005E25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E2541">
        <w:rPr>
          <w:rFonts w:asciiTheme="minorHAnsi" w:eastAsia="Calibri" w:hAnsiTheme="minorHAnsi" w:cstheme="minorHAnsi"/>
          <w:sz w:val="22"/>
          <w:szCs w:val="22"/>
        </w:rPr>
        <w:t>ompu</w:t>
      </w:r>
      <w:r w:rsidRPr="005E254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sz w:val="22"/>
          <w:szCs w:val="22"/>
        </w:rPr>
        <w:t>er</w:t>
      </w:r>
      <w:r w:rsidRPr="005E2541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z w:val="22"/>
          <w:szCs w:val="22"/>
        </w:rPr>
        <w:t>scien</w:t>
      </w:r>
      <w:r w:rsidRPr="005E254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E2541">
        <w:rPr>
          <w:rFonts w:asciiTheme="minorHAnsi" w:eastAsia="Calibri" w:hAnsiTheme="minorHAnsi" w:cstheme="minorHAnsi"/>
          <w:sz w:val="22"/>
          <w:szCs w:val="22"/>
        </w:rPr>
        <w:t>e</w:t>
      </w:r>
      <w:r w:rsidRPr="005E2541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z w:val="22"/>
          <w:szCs w:val="22"/>
        </w:rPr>
        <w:t>institu</w:t>
      </w:r>
      <w:r w:rsidRPr="005E254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sz w:val="22"/>
          <w:szCs w:val="22"/>
        </w:rPr>
        <w:t>e</w:t>
      </w:r>
      <w:r w:rsidRPr="005E2541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z w:val="22"/>
          <w:szCs w:val="22"/>
        </w:rPr>
        <w:t>/</w:t>
      </w:r>
      <w:r w:rsidRPr="005E2541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pacing w:val="-6"/>
          <w:w w:val="103"/>
          <w:sz w:val="22"/>
          <w:szCs w:val="22"/>
        </w:rPr>
        <w:t>P</w:t>
      </w:r>
      <w:r w:rsidRPr="005E2541">
        <w:rPr>
          <w:rFonts w:asciiTheme="minorHAnsi" w:eastAsia="Calibri" w:hAnsiTheme="minorHAnsi" w:cstheme="minorHAnsi"/>
          <w:w w:val="102"/>
          <w:sz w:val="22"/>
          <w:szCs w:val="22"/>
        </w:rPr>
        <w:t>oly</w:t>
      </w:r>
      <w:r w:rsidRPr="005E2541">
        <w:rPr>
          <w:rFonts w:asciiTheme="minorHAnsi" w:eastAsia="Calibri" w:hAnsiTheme="minorHAnsi" w:cstheme="minorHAnsi"/>
          <w:spacing w:val="-1"/>
          <w:w w:val="102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w w:val="104"/>
          <w:sz w:val="22"/>
          <w:szCs w:val="22"/>
        </w:rPr>
        <w:t>ec</w:t>
      </w:r>
      <w:r w:rsidRPr="005E2541">
        <w:rPr>
          <w:rFonts w:asciiTheme="minorHAnsi" w:eastAsia="Calibri" w:hAnsiTheme="minorHAnsi" w:cstheme="minorHAnsi"/>
          <w:spacing w:val="-8"/>
          <w:w w:val="104"/>
          <w:sz w:val="22"/>
          <w:szCs w:val="22"/>
        </w:rPr>
        <w:t>h</w:t>
      </w:r>
      <w:r w:rsidRPr="005E2541">
        <w:rPr>
          <w:rFonts w:asciiTheme="minorHAnsi" w:eastAsia="Calibri" w:hAnsiTheme="minorHAnsi" w:cstheme="minorHAnsi"/>
          <w:spacing w:val="9"/>
          <w:w w:val="83"/>
          <w:sz w:val="22"/>
          <w:szCs w:val="22"/>
        </w:rPr>
        <w:t>’</w:t>
      </w:r>
      <w:r w:rsidRPr="005E2541">
        <w:rPr>
          <w:rFonts w:asciiTheme="minorHAnsi" w:eastAsia="Calibri" w:hAnsiTheme="minorHAnsi" w:cstheme="minorHAnsi"/>
          <w:spacing w:val="-17"/>
          <w:w w:val="102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w w:val="101"/>
          <w:sz w:val="22"/>
          <w:szCs w:val="22"/>
        </w:rPr>
        <w:t>ours</w:t>
      </w:r>
    </w:p>
    <w:p w14:paraId="1674EC75" w14:textId="77777777" w:rsidR="00F7373D" w:rsidRPr="005E2541" w:rsidRDefault="00F7373D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1E9FF536" w14:textId="77777777" w:rsidR="00F7373D" w:rsidRPr="005E2541" w:rsidRDefault="00F737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8ECEA3" w14:textId="77777777" w:rsidR="00F7373D" w:rsidRPr="005E2541" w:rsidRDefault="00F737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9A41FE" w14:textId="77777777" w:rsidR="00F7373D" w:rsidRPr="005E2541" w:rsidRDefault="00F737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E29401" w14:textId="77777777" w:rsidR="00F7373D" w:rsidRPr="005E2541" w:rsidRDefault="00F737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549F0B" w14:textId="77777777" w:rsidR="00F7373D" w:rsidRPr="005E2541" w:rsidRDefault="005E2541">
      <w:pPr>
        <w:spacing w:before="17"/>
        <w:ind w:left="3746"/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eastAsia="Calibri" w:hAnsiTheme="minorHAnsi" w:cstheme="minorHAnsi"/>
          <w:sz w:val="22"/>
          <w:szCs w:val="22"/>
        </w:rPr>
        <w:t>No</w:t>
      </w:r>
      <w:r w:rsidRPr="005E2541">
        <w:rPr>
          <w:rFonts w:asciiTheme="minorHAnsi" w:eastAsia="Calibri" w:hAnsiTheme="minorHAnsi" w:cstheme="minorHAnsi"/>
          <w:spacing w:val="4"/>
          <w:sz w:val="22"/>
          <w:szCs w:val="22"/>
        </w:rPr>
        <w:t>k</w:t>
      </w:r>
      <w:r w:rsidRPr="005E2541">
        <w:rPr>
          <w:rFonts w:asciiTheme="minorHAnsi" w:eastAsia="Calibri" w:hAnsiTheme="minorHAnsi" w:cstheme="minorHAnsi"/>
          <w:sz w:val="22"/>
          <w:szCs w:val="22"/>
        </w:rPr>
        <w:t>ia</w:t>
      </w:r>
      <w:r w:rsidRPr="005E254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E2541">
        <w:rPr>
          <w:rFonts w:asciiTheme="minorHAnsi" w:eastAsia="Calibri" w:hAnsiTheme="minorHAnsi" w:cstheme="minorHAnsi"/>
          <w:sz w:val="22"/>
          <w:szCs w:val="22"/>
        </w:rPr>
        <w:t>e</w:t>
      </w:r>
      <w:r w:rsidRPr="005E2541">
        <w:rPr>
          <w:rFonts w:asciiTheme="minorHAnsi" w:eastAsia="Calibri" w:hAnsiTheme="minorHAnsi" w:cstheme="minorHAnsi"/>
          <w:spacing w:val="6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sz w:val="22"/>
          <w:szCs w:val="22"/>
        </w:rPr>
        <w:t>ti</w:t>
      </w:r>
      <w:r w:rsidRPr="005E2541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z w:val="22"/>
          <w:szCs w:val="22"/>
        </w:rPr>
        <w:t>ed</w:t>
      </w:r>
      <w:r w:rsidRPr="005E254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pacing w:val="4"/>
          <w:sz w:val="22"/>
          <w:szCs w:val="22"/>
        </w:rPr>
        <w:t>Q</w:t>
      </w:r>
      <w:r w:rsidRPr="005E2541">
        <w:rPr>
          <w:rFonts w:asciiTheme="minorHAnsi" w:eastAsia="Calibri" w:hAnsiTheme="minorHAnsi" w:cstheme="minorHAnsi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pacing w:val="1"/>
          <w:w w:val="108"/>
          <w:sz w:val="22"/>
          <w:szCs w:val="22"/>
        </w:rPr>
        <w:t>D</w:t>
      </w:r>
      <w:r w:rsidRPr="005E2541">
        <w:rPr>
          <w:rFonts w:asciiTheme="minorHAnsi" w:eastAsia="Calibri" w:hAnsiTheme="minorHAnsi" w:cstheme="minorHAnsi"/>
          <w:w w:val="103"/>
          <w:sz w:val="22"/>
          <w:szCs w:val="22"/>
        </w:rPr>
        <w:t>e</w:t>
      </w:r>
      <w:r w:rsidRPr="005E2541">
        <w:rPr>
          <w:rFonts w:asciiTheme="minorHAnsi" w:eastAsia="Calibri" w:hAnsiTheme="minorHAnsi" w:cstheme="minorHAnsi"/>
          <w:spacing w:val="-2"/>
          <w:w w:val="103"/>
          <w:sz w:val="22"/>
          <w:szCs w:val="22"/>
        </w:rPr>
        <w:t>v</w:t>
      </w:r>
      <w:r w:rsidRPr="005E2541">
        <w:rPr>
          <w:rFonts w:asciiTheme="minorHAnsi" w:eastAsia="Calibri" w:hAnsiTheme="minorHAnsi" w:cstheme="minorHAnsi"/>
          <w:w w:val="102"/>
          <w:sz w:val="22"/>
          <w:szCs w:val="22"/>
        </w:rPr>
        <w:t>eloper</w:t>
      </w:r>
    </w:p>
    <w:p w14:paraId="026610B6" w14:textId="77777777" w:rsidR="00F7373D" w:rsidRPr="005E2541" w:rsidRDefault="005E2541">
      <w:pPr>
        <w:spacing w:line="220" w:lineRule="exact"/>
        <w:ind w:left="3746"/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eastAsia="Calibri" w:hAnsiTheme="minorHAnsi" w:cstheme="minorHAnsi"/>
          <w:i/>
          <w:spacing w:val="-2"/>
          <w:position w:val="1"/>
          <w:sz w:val="22"/>
          <w:szCs w:val="22"/>
        </w:rPr>
        <w:t>(</w:t>
      </w:r>
      <w:r w:rsidRPr="005E2541">
        <w:rPr>
          <w:rFonts w:asciiTheme="minorHAnsi" w:eastAsia="Calibri" w:hAnsiTheme="minorHAnsi" w:cstheme="minorHAnsi"/>
          <w:i/>
          <w:spacing w:val="4"/>
          <w:position w:val="1"/>
          <w:sz w:val="22"/>
          <w:szCs w:val="22"/>
        </w:rPr>
        <w:t>Q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i/>
          <w:spacing w:val="-18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w w:val="96"/>
          <w:position w:val="1"/>
          <w:sz w:val="22"/>
          <w:szCs w:val="22"/>
        </w:rPr>
        <w:t>Essential</w:t>
      </w:r>
      <w:r w:rsidRPr="005E2541">
        <w:rPr>
          <w:rFonts w:asciiTheme="minorHAnsi" w:eastAsia="Calibri" w:hAnsiTheme="minorHAnsi" w:cstheme="minorHAnsi"/>
          <w:i/>
          <w:spacing w:val="-2"/>
          <w:w w:val="96"/>
          <w:position w:val="1"/>
          <w:sz w:val="22"/>
          <w:szCs w:val="22"/>
        </w:rPr>
        <w:t>s</w:t>
      </w:r>
      <w:r w:rsidRPr="005E2541">
        <w:rPr>
          <w:rFonts w:asciiTheme="minorHAnsi" w:eastAsia="Calibri" w:hAnsiTheme="minorHAnsi" w:cstheme="minorHAnsi"/>
          <w:i/>
          <w:w w:val="96"/>
          <w:position w:val="1"/>
          <w:sz w:val="22"/>
          <w:szCs w:val="22"/>
        </w:rPr>
        <w:t>,</w:t>
      </w:r>
      <w:r w:rsidRPr="005E2541">
        <w:rPr>
          <w:rFonts w:asciiTheme="minorHAnsi" w:eastAsia="Calibri" w:hAnsiTheme="minorHAnsi" w:cstheme="minorHAnsi"/>
          <w:i/>
          <w:spacing w:val="-5"/>
          <w:w w:val="96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-2"/>
          <w:position w:val="1"/>
          <w:sz w:val="22"/>
          <w:szCs w:val="22"/>
        </w:rPr>
        <w:t>A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d</w:t>
      </w:r>
      <w:r w:rsidRPr="005E2541">
        <w:rPr>
          <w:rFonts w:asciiTheme="minorHAnsi" w:eastAsia="Calibri" w:hAnsiTheme="minorHAnsi" w:cstheme="minorHAnsi"/>
          <w:i/>
          <w:spacing w:val="-3"/>
          <w:position w:val="1"/>
          <w:sz w:val="22"/>
          <w:szCs w:val="22"/>
        </w:rPr>
        <w:t>v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an</w:t>
      </w:r>
      <w:r w:rsidRPr="005E2541">
        <w:rPr>
          <w:rFonts w:asciiTheme="minorHAnsi" w:eastAsia="Calibri" w:hAnsiTheme="minorHAnsi" w:cstheme="minorHAnsi"/>
          <w:i/>
          <w:spacing w:val="-2"/>
          <w:position w:val="1"/>
          <w:sz w:val="22"/>
          <w:szCs w:val="22"/>
        </w:rPr>
        <w:t>c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ed</w:t>
      </w:r>
      <w:r w:rsidRPr="005E2541">
        <w:rPr>
          <w:rFonts w:asciiTheme="minorHAnsi" w:eastAsia="Calibri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-2"/>
          <w:w w:val="96"/>
          <w:position w:val="1"/>
          <w:sz w:val="22"/>
          <w:szCs w:val="22"/>
        </w:rPr>
        <w:t>W</w:t>
      </w:r>
      <w:r w:rsidRPr="005E2541">
        <w:rPr>
          <w:rFonts w:asciiTheme="minorHAnsi" w:eastAsia="Calibri" w:hAnsiTheme="minorHAnsi" w:cstheme="minorHAnsi"/>
          <w:i/>
          <w:w w:val="96"/>
          <w:position w:val="1"/>
          <w:sz w:val="22"/>
          <w:szCs w:val="22"/>
        </w:rPr>
        <w:t>idget</w:t>
      </w:r>
      <w:r w:rsidRPr="005E2541">
        <w:rPr>
          <w:rFonts w:asciiTheme="minorHAnsi" w:eastAsia="Calibri" w:hAnsiTheme="minorHAnsi" w:cstheme="minorHAnsi"/>
          <w:i/>
          <w:spacing w:val="-4"/>
          <w:w w:val="96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UI</w:t>
      </w:r>
      <w:r w:rsidRPr="005E2541">
        <w:rPr>
          <w:rFonts w:asciiTheme="minorHAnsi" w:eastAsia="Calibri" w:hAnsiTheme="minorHAnsi" w:cstheme="minorHAnsi"/>
          <w:i/>
          <w:spacing w:val="-18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and</w:t>
      </w:r>
      <w:r w:rsidRPr="005E2541">
        <w:rPr>
          <w:rFonts w:asciiTheme="minorHAnsi" w:eastAsia="Calibri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1"/>
          <w:position w:val="1"/>
          <w:sz w:val="22"/>
          <w:szCs w:val="22"/>
        </w:rPr>
        <w:t>Q</w:t>
      </w:r>
      <w:r w:rsidRPr="005E2541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u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ali</w:t>
      </w:r>
      <w:r w:rsidRPr="005E2541">
        <w:rPr>
          <w:rFonts w:asciiTheme="minorHAnsi" w:eastAsia="Calibri" w:hAnsiTheme="minorHAnsi" w:cstheme="minorHAnsi"/>
          <w:i/>
          <w:spacing w:val="31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ed</w:t>
      </w:r>
      <w:r w:rsidRPr="005E2541">
        <w:rPr>
          <w:rFonts w:asciiTheme="minorHAnsi" w:eastAsia="Calibri" w:hAnsiTheme="minorHAnsi" w:cstheme="minorHAnsi"/>
          <w:i/>
          <w:spacing w:val="15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in</w:t>
      </w:r>
      <w:r w:rsidRPr="005E2541">
        <w:rPr>
          <w:rFonts w:asciiTheme="minorHAnsi" w:eastAsia="Calibri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C++</w:t>
      </w:r>
      <w:r w:rsidRPr="005E2541">
        <w:rPr>
          <w:rFonts w:asciiTheme="minorHAnsi" w:eastAsia="Calibri" w:hAnsiTheme="minorHAnsi" w:cstheme="minorHAnsi"/>
          <w:i/>
          <w:spacing w:val="37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with</w:t>
      </w:r>
      <w:r w:rsidRPr="005E2541">
        <w:rPr>
          <w:rFonts w:asciiTheme="minorHAnsi" w:eastAsia="Calibri" w:hAnsiTheme="minorHAnsi" w:cstheme="minorHAnsi"/>
          <w:i/>
          <w:spacing w:val="-13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4"/>
          <w:position w:val="1"/>
          <w:sz w:val="22"/>
          <w:szCs w:val="22"/>
        </w:rPr>
        <w:t>Q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t)</w:t>
      </w:r>
    </w:p>
    <w:p w14:paraId="209BD3EF" w14:textId="77777777" w:rsidR="00F7373D" w:rsidRPr="005E2541" w:rsidRDefault="005E2541">
      <w:pPr>
        <w:spacing w:before="73"/>
        <w:ind w:left="3746"/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eastAsia="Calibri" w:hAnsiTheme="minorHAnsi" w:cstheme="minorHAnsi"/>
          <w:spacing w:val="1"/>
          <w:w w:val="107"/>
          <w:sz w:val="22"/>
          <w:szCs w:val="22"/>
        </w:rPr>
        <w:t>S</w:t>
      </w:r>
      <w:r w:rsidRPr="005E2541">
        <w:rPr>
          <w:rFonts w:asciiTheme="minorHAnsi" w:eastAsia="Calibri" w:hAnsiTheme="minorHAnsi" w:cstheme="minorHAnsi"/>
          <w:w w:val="101"/>
          <w:sz w:val="22"/>
          <w:szCs w:val="22"/>
        </w:rPr>
        <w:t>o</w:t>
      </w:r>
      <w:r w:rsidRPr="005E2541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f</w:t>
      </w:r>
      <w:r w:rsidRPr="005E2541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spacing w:val="-1"/>
          <w:w w:val="103"/>
          <w:sz w:val="22"/>
          <w:szCs w:val="22"/>
        </w:rPr>
        <w:t>w</w:t>
      </w:r>
      <w:r w:rsidRPr="005E2541">
        <w:rPr>
          <w:rFonts w:asciiTheme="minorHAnsi" w:eastAsia="Calibri" w:hAnsiTheme="minorHAnsi" w:cstheme="minorHAnsi"/>
          <w:w w:val="97"/>
          <w:sz w:val="22"/>
          <w:szCs w:val="22"/>
        </w:rPr>
        <w:t>a</w:t>
      </w:r>
      <w:r w:rsidRPr="005E2541">
        <w:rPr>
          <w:rFonts w:asciiTheme="minorHAnsi" w:eastAsia="Calibri" w:hAnsiTheme="minorHAnsi" w:cstheme="minorHAnsi"/>
          <w:spacing w:val="-2"/>
          <w:w w:val="97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w w:val="101"/>
          <w:sz w:val="22"/>
          <w:szCs w:val="22"/>
        </w:rPr>
        <w:t>es</w:t>
      </w:r>
    </w:p>
    <w:p w14:paraId="151E4C0D" w14:textId="77777777" w:rsidR="00F7373D" w:rsidRPr="005E2541" w:rsidRDefault="005E2541">
      <w:pPr>
        <w:spacing w:line="220" w:lineRule="exact"/>
        <w:ind w:left="3746"/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hAnsiTheme="minorHAnsi" w:cstheme="minorHAnsi"/>
          <w:sz w:val="22"/>
          <w:szCs w:val="22"/>
        </w:rPr>
        <w:pict w14:anchorId="7D33F66D">
          <v:shape id="_x0000_s1033" type="#_x0000_t202" style="position:absolute;left:0;text-align:left;margin-left:135.65pt;margin-top:-76.55pt;width:459.6pt;height:179.65pt;z-index:-25165312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56"/>
                    <w:gridCol w:w="8502"/>
                  </w:tblGrid>
                  <w:tr w:rsidR="00F7373D" w14:paraId="441E2D60" w14:textId="77777777">
                    <w:trPr>
                      <w:trHeight w:hRule="exact" w:val="343"/>
                    </w:trPr>
                    <w:tc>
                      <w:tcPr>
                        <w:tcW w:w="656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6BA5D2"/>
                      </w:tcPr>
                      <w:p w14:paraId="31FABD88" w14:textId="77777777" w:rsidR="00F7373D" w:rsidRDefault="00F7373D"/>
                    </w:tc>
                    <w:tc>
                      <w:tcPr>
                        <w:tcW w:w="8502" w:type="dxa"/>
                        <w:tcBorders>
                          <w:top w:val="nil"/>
                          <w:left w:val="nil"/>
                          <w:bottom w:val="single" w:sz="24" w:space="0" w:color="6BA5D2"/>
                          <w:right w:val="nil"/>
                        </w:tcBorders>
                      </w:tcPr>
                      <w:p w14:paraId="7B45E990" w14:textId="77777777" w:rsidR="00F7373D" w:rsidRDefault="005E2541">
                        <w:pPr>
                          <w:spacing w:line="300" w:lineRule="exact"/>
                          <w:ind w:left="102"/>
                          <w:rPr>
                            <w:sz w:val="42"/>
                            <w:szCs w:val="42"/>
                          </w:rPr>
                        </w:pPr>
                        <w:r>
                          <w:rPr>
                            <w:color w:val="6BA5D2"/>
                            <w:w w:val="60"/>
                            <w:position w:val="-1"/>
                            <w:sz w:val="42"/>
                            <w:szCs w:val="42"/>
                          </w:rPr>
                          <w:t>Skills</w:t>
                        </w:r>
                      </w:p>
                    </w:tc>
                  </w:tr>
                  <w:tr w:rsidR="00F7373D" w14:paraId="377B2439" w14:textId="77777777">
                    <w:trPr>
                      <w:trHeight w:hRule="exact" w:val="473"/>
                    </w:trPr>
                    <w:tc>
                      <w:tcPr>
                        <w:tcW w:w="656" w:type="dxa"/>
                        <w:vMerge/>
                        <w:tcBorders>
                          <w:left w:val="nil"/>
                          <w:bottom w:val="single" w:sz="24" w:space="0" w:color="FDFDFD"/>
                          <w:right w:val="nil"/>
                        </w:tcBorders>
                        <w:shd w:val="clear" w:color="auto" w:fill="6BA5D2"/>
                      </w:tcPr>
                      <w:p w14:paraId="54BFA3A6" w14:textId="77777777" w:rsidR="00F7373D" w:rsidRDefault="00F7373D"/>
                    </w:tc>
                    <w:tc>
                      <w:tcPr>
                        <w:tcW w:w="8502" w:type="dxa"/>
                        <w:vMerge w:val="restart"/>
                        <w:tcBorders>
                          <w:top w:val="single" w:sz="24" w:space="0" w:color="6BA5D2"/>
                          <w:left w:val="nil"/>
                          <w:right w:val="nil"/>
                        </w:tcBorders>
                      </w:tcPr>
                      <w:p w14:paraId="56F60719" w14:textId="77777777" w:rsidR="00F7373D" w:rsidRDefault="00F7373D"/>
                    </w:tc>
                  </w:tr>
                  <w:tr w:rsidR="00F7373D" w14:paraId="585A9005" w14:textId="77777777">
                    <w:trPr>
                      <w:trHeight w:hRule="exact" w:val="600"/>
                    </w:trPr>
                    <w:tc>
                      <w:tcPr>
                        <w:tcW w:w="656" w:type="dxa"/>
                        <w:tcBorders>
                          <w:top w:val="single" w:sz="24" w:space="0" w:color="FDFDFD"/>
                          <w:left w:val="nil"/>
                          <w:bottom w:val="single" w:sz="24" w:space="0" w:color="FDFDFD"/>
                          <w:right w:val="nil"/>
                        </w:tcBorders>
                        <w:shd w:val="clear" w:color="auto" w:fill="6BA5D2"/>
                      </w:tcPr>
                      <w:p w14:paraId="0A2965E4" w14:textId="77777777" w:rsidR="00F7373D" w:rsidRDefault="00F7373D"/>
                    </w:tc>
                    <w:tc>
                      <w:tcPr>
                        <w:tcW w:w="850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136A4BB" w14:textId="77777777" w:rsidR="00F7373D" w:rsidRDefault="00F7373D"/>
                    </w:tc>
                  </w:tr>
                  <w:tr w:rsidR="00F7373D" w14:paraId="49F84AE9" w14:textId="77777777">
                    <w:trPr>
                      <w:trHeight w:hRule="exact" w:val="600"/>
                    </w:trPr>
                    <w:tc>
                      <w:tcPr>
                        <w:tcW w:w="656" w:type="dxa"/>
                        <w:tcBorders>
                          <w:top w:val="single" w:sz="24" w:space="0" w:color="FDFDFD"/>
                          <w:left w:val="nil"/>
                          <w:bottom w:val="single" w:sz="24" w:space="0" w:color="FDFDFD"/>
                          <w:right w:val="nil"/>
                        </w:tcBorders>
                        <w:shd w:val="clear" w:color="auto" w:fill="6BA5D2"/>
                      </w:tcPr>
                      <w:p w14:paraId="2553F3D9" w14:textId="77777777" w:rsidR="00F7373D" w:rsidRDefault="00F7373D"/>
                    </w:tc>
                    <w:tc>
                      <w:tcPr>
                        <w:tcW w:w="850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0BE921E" w14:textId="77777777" w:rsidR="00F7373D" w:rsidRDefault="00F7373D"/>
                    </w:tc>
                  </w:tr>
                  <w:tr w:rsidR="00F7373D" w14:paraId="7A2630CF" w14:textId="77777777">
                    <w:trPr>
                      <w:trHeight w:hRule="exact" w:val="640"/>
                    </w:trPr>
                    <w:tc>
                      <w:tcPr>
                        <w:tcW w:w="656" w:type="dxa"/>
                        <w:tcBorders>
                          <w:top w:val="single" w:sz="24" w:space="0" w:color="FDFDFD"/>
                          <w:left w:val="nil"/>
                          <w:bottom w:val="single" w:sz="24" w:space="0" w:color="FDFDFD"/>
                          <w:right w:val="nil"/>
                        </w:tcBorders>
                        <w:shd w:val="clear" w:color="auto" w:fill="6BA5D2"/>
                      </w:tcPr>
                      <w:p w14:paraId="555EA775" w14:textId="77777777" w:rsidR="00F7373D" w:rsidRDefault="00F7373D"/>
                    </w:tc>
                    <w:tc>
                      <w:tcPr>
                        <w:tcW w:w="850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B4B130A" w14:textId="77777777" w:rsidR="00F7373D" w:rsidRDefault="00F7373D"/>
                    </w:tc>
                  </w:tr>
                  <w:tr w:rsidR="00F7373D" w14:paraId="39BB6B75" w14:textId="77777777">
                    <w:trPr>
                      <w:trHeight w:hRule="exact" w:val="937"/>
                    </w:trPr>
                    <w:tc>
                      <w:tcPr>
                        <w:tcW w:w="656" w:type="dxa"/>
                        <w:tcBorders>
                          <w:top w:val="single" w:sz="24" w:space="0" w:color="FDFDFD"/>
                          <w:left w:val="nil"/>
                          <w:bottom w:val="nil"/>
                          <w:right w:val="nil"/>
                        </w:tcBorders>
                        <w:shd w:val="clear" w:color="auto" w:fill="6BA5D2"/>
                      </w:tcPr>
                      <w:p w14:paraId="262B6EA9" w14:textId="77777777" w:rsidR="00F7373D" w:rsidRDefault="00F7373D"/>
                    </w:tc>
                    <w:tc>
                      <w:tcPr>
                        <w:tcW w:w="8502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6B410DCD" w14:textId="77777777" w:rsidR="00F7373D" w:rsidRDefault="00F7373D"/>
                    </w:tc>
                  </w:tr>
                </w:tbl>
                <w:p w14:paraId="66163640" w14:textId="77777777" w:rsidR="00F7373D" w:rsidRDefault="00F7373D"/>
              </w:txbxContent>
            </v:textbox>
            <w10:wrap anchorx="page"/>
          </v:shape>
        </w:pict>
      </w:r>
      <w:r w:rsidRPr="005E2541">
        <w:rPr>
          <w:rFonts w:asciiTheme="minorHAnsi" w:eastAsia="Calibri" w:hAnsiTheme="minorHAnsi" w:cstheme="minorHAnsi"/>
          <w:i/>
          <w:spacing w:val="-2"/>
          <w:position w:val="1"/>
          <w:sz w:val="22"/>
          <w:szCs w:val="22"/>
        </w:rPr>
        <w:t>V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is</w:t>
      </w:r>
      <w:r w:rsidRPr="005E2541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u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al</w:t>
      </w:r>
      <w:r w:rsidRPr="005E2541">
        <w:rPr>
          <w:rFonts w:asciiTheme="minorHAnsi" w:eastAsia="Calibri" w:hAnsiTheme="minorHAnsi" w:cstheme="minorHAnsi"/>
          <w:i/>
          <w:spacing w:val="-15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Studi</w:t>
      </w:r>
      <w:r w:rsidRPr="005E2541">
        <w:rPr>
          <w:rFonts w:asciiTheme="minorHAnsi" w:eastAsia="Calibri" w:hAnsiTheme="minorHAnsi" w:cstheme="minorHAnsi"/>
          <w:i/>
          <w:spacing w:val="-4"/>
          <w:position w:val="1"/>
          <w:sz w:val="22"/>
          <w:szCs w:val="22"/>
        </w:rPr>
        <w:t>o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,</w:t>
      </w:r>
      <w:r w:rsidRPr="005E2541">
        <w:rPr>
          <w:rFonts w:asciiTheme="minorHAnsi" w:eastAsia="Calibri" w:hAnsiTheme="minorHAnsi" w:cstheme="minorHAnsi"/>
          <w:i/>
          <w:spacing w:val="-17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4"/>
          <w:position w:val="1"/>
          <w:sz w:val="22"/>
          <w:szCs w:val="22"/>
        </w:rPr>
        <w:t>Q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i/>
          <w:spacing w:val="-14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w w:val="96"/>
          <w:position w:val="1"/>
          <w:sz w:val="22"/>
          <w:szCs w:val="22"/>
        </w:rPr>
        <w:t>C</w:t>
      </w:r>
      <w:r w:rsidRPr="005E2541">
        <w:rPr>
          <w:rFonts w:asciiTheme="minorHAnsi" w:eastAsia="Calibri" w:hAnsiTheme="minorHAnsi" w:cstheme="minorHAnsi"/>
          <w:i/>
          <w:spacing w:val="-1"/>
          <w:w w:val="96"/>
          <w:position w:val="1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i/>
          <w:w w:val="96"/>
          <w:position w:val="1"/>
          <w:sz w:val="22"/>
          <w:szCs w:val="22"/>
        </w:rPr>
        <w:t>ea</w:t>
      </w:r>
      <w:r w:rsidRPr="005E2541">
        <w:rPr>
          <w:rFonts w:asciiTheme="minorHAnsi" w:eastAsia="Calibri" w:hAnsiTheme="minorHAnsi" w:cstheme="minorHAnsi"/>
          <w:i/>
          <w:spacing w:val="-1"/>
          <w:w w:val="96"/>
          <w:position w:val="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i/>
          <w:w w:val="96"/>
          <w:position w:val="1"/>
          <w:sz w:val="22"/>
          <w:szCs w:val="22"/>
        </w:rPr>
        <w:t>o</w:t>
      </w:r>
      <w:r w:rsidRPr="005E2541">
        <w:rPr>
          <w:rFonts w:asciiTheme="minorHAnsi" w:eastAsia="Calibri" w:hAnsiTheme="minorHAnsi" w:cstheme="minorHAnsi"/>
          <w:i/>
          <w:spacing w:val="-7"/>
          <w:w w:val="96"/>
          <w:position w:val="1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i/>
          <w:w w:val="96"/>
          <w:position w:val="1"/>
          <w:sz w:val="22"/>
          <w:szCs w:val="22"/>
        </w:rPr>
        <w:t>,</w:t>
      </w:r>
      <w:r w:rsidRPr="005E2541">
        <w:rPr>
          <w:rFonts w:asciiTheme="minorHAnsi" w:eastAsia="Calibri" w:hAnsiTheme="minorHAnsi" w:cstheme="minorHAnsi"/>
          <w:i/>
          <w:spacing w:val="1"/>
          <w:w w:val="96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-1"/>
          <w:w w:val="96"/>
          <w:position w:val="1"/>
          <w:sz w:val="22"/>
          <w:szCs w:val="22"/>
        </w:rPr>
        <w:t>E</w:t>
      </w:r>
      <w:r w:rsidRPr="005E2541">
        <w:rPr>
          <w:rFonts w:asciiTheme="minorHAnsi" w:eastAsia="Calibri" w:hAnsiTheme="minorHAnsi" w:cstheme="minorHAnsi"/>
          <w:i/>
          <w:w w:val="96"/>
          <w:position w:val="1"/>
          <w:sz w:val="22"/>
          <w:szCs w:val="22"/>
        </w:rPr>
        <w:t>clips</w:t>
      </w:r>
      <w:r w:rsidRPr="005E2541">
        <w:rPr>
          <w:rFonts w:asciiTheme="minorHAnsi" w:eastAsia="Calibri" w:hAnsiTheme="minorHAnsi" w:cstheme="minorHAnsi"/>
          <w:i/>
          <w:spacing w:val="-2"/>
          <w:w w:val="96"/>
          <w:position w:val="1"/>
          <w:sz w:val="22"/>
          <w:szCs w:val="22"/>
        </w:rPr>
        <w:t>e</w:t>
      </w:r>
      <w:r w:rsidRPr="005E2541">
        <w:rPr>
          <w:rFonts w:asciiTheme="minorHAnsi" w:eastAsia="Calibri" w:hAnsiTheme="minorHAnsi" w:cstheme="minorHAnsi"/>
          <w:i/>
          <w:w w:val="96"/>
          <w:position w:val="1"/>
          <w:sz w:val="22"/>
          <w:szCs w:val="22"/>
        </w:rPr>
        <w:t>, SVN,</w:t>
      </w:r>
      <w:r w:rsidRPr="005E2541">
        <w:rPr>
          <w:rFonts w:asciiTheme="minorHAnsi" w:eastAsia="Calibri" w:hAnsiTheme="minorHAnsi" w:cstheme="minorHAnsi"/>
          <w:i/>
          <w:spacing w:val="-7"/>
          <w:w w:val="96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w w:val="96"/>
          <w:position w:val="1"/>
          <w:sz w:val="22"/>
          <w:szCs w:val="22"/>
        </w:rPr>
        <w:t>Git,</w:t>
      </w:r>
      <w:r w:rsidRPr="005E2541">
        <w:rPr>
          <w:rFonts w:asciiTheme="minorHAnsi" w:eastAsia="Calibri" w:hAnsiTheme="minorHAnsi" w:cstheme="minorHAnsi"/>
          <w:i/>
          <w:spacing w:val="-10"/>
          <w:w w:val="96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P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ho</w:t>
      </w:r>
      <w:r w:rsidRPr="005E2541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osho</w:t>
      </w:r>
      <w:r w:rsidRPr="005E2541">
        <w:rPr>
          <w:rFonts w:asciiTheme="minorHAnsi" w:eastAsia="Calibri" w:hAnsiTheme="minorHAnsi" w:cstheme="minorHAnsi"/>
          <w:i/>
          <w:spacing w:val="-4"/>
          <w:position w:val="1"/>
          <w:sz w:val="22"/>
          <w:szCs w:val="22"/>
        </w:rPr>
        <w:t>p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,</w:t>
      </w:r>
      <w:r w:rsidRPr="005E2541">
        <w:rPr>
          <w:rFonts w:asciiTheme="minorHAnsi" w:eastAsia="Calibri" w:hAnsiTheme="minorHAnsi" w:cstheme="minorHAnsi"/>
          <w:i/>
          <w:spacing w:val="-14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w w:val="96"/>
          <w:position w:val="1"/>
          <w:sz w:val="22"/>
          <w:szCs w:val="22"/>
        </w:rPr>
        <w:t>Illust</w:t>
      </w:r>
      <w:r w:rsidRPr="005E2541">
        <w:rPr>
          <w:rFonts w:asciiTheme="minorHAnsi" w:eastAsia="Calibri" w:hAnsiTheme="minorHAnsi" w:cstheme="minorHAnsi"/>
          <w:i/>
          <w:spacing w:val="-3"/>
          <w:w w:val="96"/>
          <w:position w:val="1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i/>
          <w:w w:val="96"/>
          <w:position w:val="1"/>
          <w:sz w:val="22"/>
          <w:szCs w:val="22"/>
        </w:rPr>
        <w:t>a</w:t>
      </w:r>
      <w:r w:rsidRPr="005E2541">
        <w:rPr>
          <w:rFonts w:asciiTheme="minorHAnsi" w:eastAsia="Calibri" w:hAnsiTheme="minorHAnsi" w:cstheme="minorHAnsi"/>
          <w:i/>
          <w:spacing w:val="-1"/>
          <w:w w:val="96"/>
          <w:position w:val="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i/>
          <w:w w:val="96"/>
          <w:position w:val="1"/>
          <w:sz w:val="22"/>
          <w:szCs w:val="22"/>
        </w:rPr>
        <w:t>o</w:t>
      </w:r>
      <w:r w:rsidRPr="005E2541">
        <w:rPr>
          <w:rFonts w:asciiTheme="minorHAnsi" w:eastAsia="Calibri" w:hAnsiTheme="minorHAnsi" w:cstheme="minorHAnsi"/>
          <w:i/>
          <w:spacing w:val="-7"/>
          <w:w w:val="96"/>
          <w:position w:val="1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i/>
          <w:w w:val="96"/>
          <w:position w:val="1"/>
          <w:sz w:val="22"/>
          <w:szCs w:val="22"/>
        </w:rPr>
        <w:t>,</w:t>
      </w:r>
      <w:r w:rsidRPr="005E2541">
        <w:rPr>
          <w:rFonts w:asciiTheme="minorHAnsi" w:eastAsia="Calibri" w:hAnsiTheme="minorHAnsi" w:cstheme="minorHAnsi"/>
          <w:i/>
          <w:spacing w:val="-2"/>
          <w:w w:val="96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w w:val="102"/>
          <w:position w:val="1"/>
          <w:sz w:val="22"/>
          <w:szCs w:val="22"/>
        </w:rPr>
        <w:t>In</w:t>
      </w:r>
      <w:r w:rsidRPr="005E2541">
        <w:rPr>
          <w:rFonts w:asciiTheme="minorHAnsi" w:eastAsia="Calibri" w:hAnsiTheme="minorHAnsi" w:cstheme="minorHAnsi"/>
          <w:i/>
          <w:spacing w:val="2"/>
          <w:w w:val="102"/>
          <w:position w:val="1"/>
          <w:sz w:val="22"/>
          <w:szCs w:val="22"/>
        </w:rPr>
        <w:t>D</w:t>
      </w:r>
      <w:r w:rsidRPr="005E2541">
        <w:rPr>
          <w:rFonts w:asciiTheme="minorHAnsi" w:eastAsia="Calibri" w:hAnsiTheme="minorHAnsi" w:cstheme="minorHAnsi"/>
          <w:i/>
          <w:w w:val="99"/>
          <w:position w:val="1"/>
          <w:sz w:val="22"/>
          <w:szCs w:val="22"/>
        </w:rPr>
        <w:t>esign</w:t>
      </w:r>
    </w:p>
    <w:p w14:paraId="46583922" w14:textId="77777777" w:rsidR="00F7373D" w:rsidRPr="005E2541" w:rsidRDefault="005E2541">
      <w:pPr>
        <w:spacing w:before="73"/>
        <w:ind w:left="3746"/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hAnsiTheme="minorHAnsi" w:cstheme="minorHAnsi"/>
          <w:sz w:val="22"/>
          <w:szCs w:val="22"/>
        </w:rPr>
        <w:pict w14:anchorId="4D81A56A">
          <v:group id="_x0000_s1031" style="position:absolute;left:0;text-align:left;margin-left:176.6pt;margin-top:-62.85pt;width:407.05pt;height:154.25pt;z-index:-251664384;mso-position-horizontal-relative:page" coordorigin="3532,-1257" coordsize="8141,3085">
            <v:shape id="_x0000_s1032" style="position:absolute;left:3532;top:-1257;width:8141;height:3085" coordorigin="3532,-1257" coordsize="8141,3085" path="m11673,1827r,-3084l3532,-1257r,3084l11673,1827xe" fillcolor="#f0f0f1" stroked="f">
              <v:path arrowok="t"/>
            </v:shape>
            <w10:wrap anchorx="page"/>
          </v:group>
        </w:pict>
      </w:r>
      <w:r w:rsidRPr="005E254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E2541">
        <w:rPr>
          <w:rFonts w:asciiTheme="minorHAnsi" w:eastAsia="Calibri" w:hAnsiTheme="minorHAnsi" w:cstheme="minorHAnsi"/>
          <w:sz w:val="22"/>
          <w:szCs w:val="22"/>
        </w:rPr>
        <w:t>ompu</w:t>
      </w:r>
      <w:r w:rsidRPr="005E254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sz w:val="22"/>
          <w:szCs w:val="22"/>
        </w:rPr>
        <w:t>er</w:t>
      </w:r>
      <w:r w:rsidRPr="005E25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w w:val="106"/>
          <w:sz w:val="22"/>
          <w:szCs w:val="22"/>
        </w:rPr>
        <w:t>languages</w:t>
      </w:r>
    </w:p>
    <w:p w14:paraId="41949FD9" w14:textId="77777777" w:rsidR="00F7373D" w:rsidRPr="005E2541" w:rsidRDefault="005E2541">
      <w:pPr>
        <w:spacing w:line="220" w:lineRule="exact"/>
        <w:ind w:left="3746"/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C/C++/C#,</w:t>
      </w:r>
      <w:r w:rsidRPr="005E2541">
        <w:rPr>
          <w:rFonts w:asciiTheme="minorHAnsi" w:eastAsia="Calibri" w:hAnsiTheme="minorHAnsi" w:cstheme="minorHAnsi"/>
          <w:i/>
          <w:spacing w:val="16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Ja</w:t>
      </w:r>
      <w:r w:rsidRPr="005E2541">
        <w:rPr>
          <w:rFonts w:asciiTheme="minorHAnsi" w:eastAsia="Calibri" w:hAnsiTheme="minorHAnsi" w:cstheme="minorHAnsi"/>
          <w:i/>
          <w:spacing w:val="-3"/>
          <w:position w:val="1"/>
          <w:sz w:val="22"/>
          <w:szCs w:val="22"/>
        </w:rPr>
        <w:t>v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a</w:t>
      </w:r>
      <w:r w:rsidRPr="005E2541">
        <w:rPr>
          <w:rFonts w:asciiTheme="minorHAnsi" w:eastAsia="Calibri" w:hAnsiTheme="minorHAnsi" w:cstheme="minorHAnsi"/>
          <w:i/>
          <w:spacing w:val="5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-1"/>
          <w:w w:val="96"/>
          <w:position w:val="1"/>
          <w:sz w:val="22"/>
          <w:szCs w:val="22"/>
        </w:rPr>
        <w:t>(</w:t>
      </w:r>
      <w:r w:rsidRPr="005E2541">
        <w:rPr>
          <w:rFonts w:asciiTheme="minorHAnsi" w:eastAsia="Calibri" w:hAnsiTheme="minorHAnsi" w:cstheme="minorHAnsi"/>
          <w:i/>
          <w:spacing w:val="1"/>
          <w:w w:val="96"/>
          <w:position w:val="1"/>
          <w:sz w:val="22"/>
          <w:szCs w:val="22"/>
        </w:rPr>
        <w:t>A</w:t>
      </w:r>
      <w:r w:rsidRPr="005E2541">
        <w:rPr>
          <w:rFonts w:asciiTheme="minorHAnsi" w:eastAsia="Calibri" w:hAnsiTheme="minorHAnsi" w:cstheme="minorHAnsi"/>
          <w:i/>
          <w:w w:val="96"/>
          <w:position w:val="1"/>
          <w:sz w:val="22"/>
          <w:szCs w:val="22"/>
        </w:rPr>
        <w:t>nd</w:t>
      </w:r>
      <w:r w:rsidRPr="005E2541">
        <w:rPr>
          <w:rFonts w:asciiTheme="minorHAnsi" w:eastAsia="Calibri" w:hAnsiTheme="minorHAnsi" w:cstheme="minorHAnsi"/>
          <w:i/>
          <w:spacing w:val="-1"/>
          <w:w w:val="96"/>
          <w:position w:val="1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i/>
          <w:w w:val="96"/>
          <w:position w:val="1"/>
          <w:sz w:val="22"/>
          <w:szCs w:val="22"/>
        </w:rPr>
        <w:t>oid),</w:t>
      </w:r>
      <w:r w:rsidRPr="005E2541">
        <w:rPr>
          <w:rFonts w:asciiTheme="minorHAnsi" w:eastAsia="Calibri" w:hAnsiTheme="minorHAnsi" w:cstheme="minorHAnsi"/>
          <w:i/>
          <w:spacing w:val="8"/>
          <w:w w:val="96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w w:val="96"/>
          <w:position w:val="1"/>
          <w:sz w:val="22"/>
          <w:szCs w:val="22"/>
        </w:rPr>
        <w:t>PH</w:t>
      </w:r>
      <w:r w:rsidRPr="005E2541">
        <w:rPr>
          <w:rFonts w:asciiTheme="minorHAnsi" w:eastAsia="Calibri" w:hAnsiTheme="minorHAnsi" w:cstheme="minorHAnsi"/>
          <w:i/>
          <w:spacing w:val="-20"/>
          <w:w w:val="96"/>
          <w:position w:val="1"/>
          <w:sz w:val="22"/>
          <w:szCs w:val="22"/>
        </w:rPr>
        <w:t>P</w:t>
      </w:r>
      <w:r w:rsidRPr="005E2541">
        <w:rPr>
          <w:rFonts w:asciiTheme="minorHAnsi" w:eastAsia="Calibri" w:hAnsiTheme="minorHAnsi" w:cstheme="minorHAnsi"/>
          <w:i/>
          <w:w w:val="96"/>
          <w:position w:val="1"/>
          <w:sz w:val="22"/>
          <w:szCs w:val="22"/>
        </w:rPr>
        <w:t>,</w:t>
      </w:r>
      <w:r w:rsidRPr="005E2541">
        <w:rPr>
          <w:rFonts w:asciiTheme="minorHAnsi" w:eastAsia="Calibri" w:hAnsiTheme="minorHAnsi" w:cstheme="minorHAnsi"/>
          <w:i/>
          <w:spacing w:val="-5"/>
          <w:w w:val="96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S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QL,</w:t>
      </w:r>
      <w:r w:rsidRPr="005E2541">
        <w:rPr>
          <w:rFonts w:asciiTheme="minorHAnsi" w:eastAsia="Calibri" w:hAnsiTheme="minorHAnsi" w:cstheme="minorHAnsi"/>
          <w:i/>
          <w:spacing w:val="-9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w w:val="96"/>
          <w:position w:val="1"/>
          <w:sz w:val="22"/>
          <w:szCs w:val="22"/>
        </w:rPr>
        <w:t>XML,</w:t>
      </w:r>
      <w:r w:rsidRPr="005E2541">
        <w:rPr>
          <w:rFonts w:asciiTheme="minorHAnsi" w:eastAsia="Calibri" w:hAnsiTheme="minorHAnsi" w:cstheme="minorHAnsi"/>
          <w:i/>
          <w:spacing w:val="-11"/>
          <w:w w:val="96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w w:val="96"/>
          <w:position w:val="1"/>
          <w:sz w:val="22"/>
          <w:szCs w:val="22"/>
        </w:rPr>
        <w:t xml:space="preserve">x-HTML,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CSS,</w:t>
      </w:r>
      <w:r w:rsidRPr="005E2541">
        <w:rPr>
          <w:rFonts w:asciiTheme="minorHAnsi" w:eastAsia="Calibri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w w:val="105"/>
          <w:position w:val="1"/>
          <w:sz w:val="22"/>
          <w:szCs w:val="22"/>
        </w:rPr>
        <w:t>Ja</w:t>
      </w:r>
      <w:r w:rsidRPr="005E2541">
        <w:rPr>
          <w:rFonts w:asciiTheme="minorHAnsi" w:eastAsia="Calibri" w:hAnsiTheme="minorHAnsi" w:cstheme="minorHAnsi"/>
          <w:i/>
          <w:spacing w:val="-3"/>
          <w:w w:val="105"/>
          <w:position w:val="1"/>
          <w:sz w:val="22"/>
          <w:szCs w:val="22"/>
        </w:rPr>
        <w:t>v</w:t>
      </w:r>
      <w:r w:rsidRPr="005E2541">
        <w:rPr>
          <w:rFonts w:asciiTheme="minorHAnsi" w:eastAsia="Calibri" w:hAnsiTheme="minorHAnsi" w:cstheme="minorHAnsi"/>
          <w:i/>
          <w:w w:val="98"/>
          <w:position w:val="1"/>
          <w:sz w:val="22"/>
          <w:szCs w:val="22"/>
        </w:rPr>
        <w:t>ascript</w:t>
      </w:r>
    </w:p>
    <w:p w14:paraId="7DC52125" w14:textId="77777777" w:rsidR="00F7373D" w:rsidRPr="005E2541" w:rsidRDefault="005E2541">
      <w:pPr>
        <w:spacing w:before="73"/>
        <w:ind w:left="3746"/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eastAsia="Calibri" w:hAnsiTheme="minorHAnsi" w:cstheme="minorHAnsi"/>
          <w:w w:val="107"/>
          <w:sz w:val="22"/>
          <w:szCs w:val="22"/>
        </w:rPr>
        <w:t>Languages</w:t>
      </w:r>
    </w:p>
    <w:p w14:paraId="0E957611" w14:textId="77777777" w:rsidR="00F7373D" w:rsidRPr="005E2541" w:rsidRDefault="005E2541">
      <w:pPr>
        <w:spacing w:line="220" w:lineRule="exact"/>
        <w:ind w:left="3746"/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eastAsia="Calibri" w:hAnsiTheme="minorHAnsi" w:cstheme="minorHAnsi"/>
          <w:i/>
          <w:spacing w:val="-4"/>
          <w:position w:val="1"/>
          <w:sz w:val="22"/>
          <w:szCs w:val="22"/>
        </w:rPr>
        <w:t>F</w:t>
      </w:r>
      <w:r w:rsidRPr="005E2541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ench,</w:t>
      </w:r>
      <w:r w:rsidRPr="005E2541">
        <w:rPr>
          <w:rFonts w:asciiTheme="minorHAnsi" w:eastAsia="Calibri" w:hAnsiTheme="minorHAnsi" w:cstheme="minorHAnsi"/>
          <w:i/>
          <w:spacing w:val="-18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mother</w:t>
      </w:r>
      <w:r w:rsidRPr="005E2541">
        <w:rPr>
          <w:rFonts w:asciiTheme="minorHAnsi" w:eastAsia="Calibri" w:hAnsiTheme="minorHAnsi" w:cstheme="minorHAnsi"/>
          <w:i/>
          <w:spacing w:val="-15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-1"/>
          <w:w w:val="93"/>
          <w:position w:val="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i/>
          <w:w w:val="101"/>
          <w:position w:val="1"/>
          <w:sz w:val="22"/>
          <w:szCs w:val="22"/>
        </w:rPr>
        <w:t>ongue</w:t>
      </w:r>
    </w:p>
    <w:p w14:paraId="16DF13C4" w14:textId="77777777" w:rsidR="00F7373D" w:rsidRPr="005E2541" w:rsidRDefault="005E2541">
      <w:pPr>
        <w:spacing w:line="240" w:lineRule="exact"/>
        <w:ind w:left="3746"/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English,</w:t>
      </w:r>
      <w:r w:rsidRPr="005E2541">
        <w:rPr>
          <w:rFonts w:asciiTheme="minorHAnsi" w:eastAsia="Calibri" w:hAnsiTheme="minorHAnsi" w:cstheme="minorHAnsi"/>
          <w:i/>
          <w:spacing w:val="34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uent:</w:t>
      </w:r>
      <w:r w:rsidRPr="005E2541">
        <w:rPr>
          <w:rFonts w:asciiTheme="minorHAnsi" w:eastAsia="Calibri" w:hAnsiTheme="minorHAnsi" w:cstheme="minorHAnsi"/>
          <w:i/>
          <w:spacing w:val="25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-3"/>
          <w:position w:val="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OEIC</w:t>
      </w:r>
      <w:r w:rsidRPr="005E2541">
        <w:rPr>
          <w:rFonts w:asciiTheme="minorHAnsi" w:eastAsia="Calibri" w:hAnsiTheme="minorHAnsi" w:cstheme="minorHAnsi"/>
          <w:i/>
          <w:spacing w:val="-12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855</w:t>
      </w:r>
    </w:p>
    <w:p w14:paraId="0705F26A" w14:textId="77777777" w:rsidR="00F7373D" w:rsidRPr="005E2541" w:rsidRDefault="005E2541">
      <w:pPr>
        <w:spacing w:line="220" w:lineRule="exact"/>
        <w:ind w:left="3746"/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eastAsia="Calibri" w:hAnsiTheme="minorHAnsi" w:cstheme="minorHAnsi"/>
          <w:i/>
          <w:sz w:val="22"/>
          <w:szCs w:val="22"/>
        </w:rPr>
        <w:t>Spanish,</w:t>
      </w:r>
      <w:r w:rsidRPr="005E2541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z w:val="22"/>
          <w:szCs w:val="22"/>
        </w:rPr>
        <w:t>basis</w:t>
      </w:r>
    </w:p>
    <w:p w14:paraId="0A31866E" w14:textId="77777777" w:rsidR="00F7373D" w:rsidRPr="005E2541" w:rsidRDefault="00F7373D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28FEED19" w14:textId="77777777" w:rsidR="00F7373D" w:rsidRPr="005E2541" w:rsidRDefault="00F737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DAA854" w14:textId="77777777" w:rsidR="00F7373D" w:rsidRPr="005E2541" w:rsidRDefault="00F737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788CF6" w14:textId="77777777" w:rsidR="00F7373D" w:rsidRPr="005E2541" w:rsidRDefault="00F7373D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F7373D" w:rsidRPr="005E2541">
          <w:type w:val="continuous"/>
          <w:pgSz w:w="11920" w:h="16840"/>
          <w:pgMar w:top="20" w:right="0" w:bottom="280" w:left="60" w:header="720" w:footer="720" w:gutter="0"/>
          <w:cols w:space="720"/>
        </w:sectPr>
      </w:pPr>
    </w:p>
    <w:p w14:paraId="34C4892B" w14:textId="77777777" w:rsidR="00F7373D" w:rsidRPr="005E2541" w:rsidRDefault="005E2541">
      <w:pPr>
        <w:spacing w:before="21"/>
        <w:ind w:left="670" w:right="-74"/>
        <w:rPr>
          <w:rFonts w:asciiTheme="minorHAnsi" w:hAnsiTheme="minorHAnsi" w:cstheme="minorHAnsi"/>
          <w:sz w:val="22"/>
          <w:szCs w:val="22"/>
        </w:rPr>
      </w:pPr>
      <w:r w:rsidRPr="005E2541">
        <w:rPr>
          <w:rFonts w:asciiTheme="minorHAnsi" w:hAnsiTheme="minorHAnsi" w:cstheme="minorHAnsi"/>
          <w:sz w:val="22"/>
          <w:szCs w:val="22"/>
        </w:rPr>
        <w:pict w14:anchorId="01B3AA0E">
          <v:group id="_x0000_s1029" style="position:absolute;left:0;text-align:left;margin-left:137.65pt;margin-top:808.3pt;width:446pt;height:23.7pt;z-index:-251662336;mso-position-horizontal-relative:page;mso-position-vertical-relative:page" coordorigin="2753,16166" coordsize="8920,474">
            <v:shape id="_x0000_s1030" style="position:absolute;left:2753;top:16166;width:8920;height:474" coordorigin="2753,16166" coordsize="8920,474" path="m11673,16640r,-474l2753,16166r,474l11673,16640xe" fillcolor="#5f6062" stroked="f">
              <v:path arrowok="t"/>
            </v:shape>
            <w10:wrap anchorx="page" anchory="page"/>
          </v:group>
        </w:pict>
      </w:r>
      <w:r w:rsidRPr="005E2541">
        <w:rPr>
          <w:rFonts w:asciiTheme="minorHAnsi" w:hAnsiTheme="minorHAnsi" w:cstheme="minorHAnsi"/>
          <w:w w:val="56"/>
          <w:sz w:val="22"/>
          <w:szCs w:val="22"/>
        </w:rPr>
        <w:t xml:space="preserve">Jun </w:t>
      </w:r>
      <w:r w:rsidRPr="005E2541">
        <w:rPr>
          <w:rFonts w:asciiTheme="minorHAnsi" w:hAnsiTheme="minorHAnsi" w:cstheme="minorHAnsi"/>
          <w:spacing w:val="23"/>
          <w:w w:val="56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56"/>
          <w:sz w:val="22"/>
          <w:szCs w:val="22"/>
        </w:rPr>
        <w:t>2010</w:t>
      </w:r>
      <w:r w:rsidRPr="005E2541">
        <w:rPr>
          <w:rFonts w:asciiTheme="minorHAnsi" w:hAnsiTheme="minorHAnsi" w:cstheme="minorHAnsi"/>
          <w:spacing w:val="9"/>
          <w:w w:val="56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56"/>
          <w:sz w:val="22"/>
          <w:szCs w:val="22"/>
        </w:rPr>
        <w:t>-</w:t>
      </w:r>
      <w:r w:rsidRPr="005E2541">
        <w:rPr>
          <w:rFonts w:asciiTheme="minorHAnsi" w:hAnsiTheme="minorHAnsi" w:cstheme="minorHAnsi"/>
          <w:spacing w:val="19"/>
          <w:w w:val="56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62"/>
          <w:sz w:val="22"/>
          <w:szCs w:val="22"/>
        </w:rPr>
        <w:t>Se</w:t>
      </w:r>
      <w:r w:rsidRPr="005E2541">
        <w:rPr>
          <w:rFonts w:asciiTheme="minorHAnsi" w:hAnsiTheme="minorHAnsi" w:cstheme="minorHAnsi"/>
          <w:spacing w:val="-1"/>
          <w:w w:val="62"/>
          <w:sz w:val="22"/>
          <w:szCs w:val="22"/>
        </w:rPr>
        <w:t>p</w:t>
      </w:r>
      <w:r w:rsidRPr="005E2541">
        <w:rPr>
          <w:rFonts w:asciiTheme="minorHAnsi" w:hAnsiTheme="minorHAnsi" w:cstheme="minorHAnsi"/>
          <w:w w:val="83"/>
          <w:sz w:val="22"/>
          <w:szCs w:val="22"/>
        </w:rPr>
        <w:t>t</w:t>
      </w:r>
      <w:r w:rsidRPr="005E2541">
        <w:rPr>
          <w:rFonts w:asciiTheme="minorHAnsi" w:hAnsiTheme="minorHAnsi" w:cstheme="minorHAnsi"/>
          <w:spacing w:val="-31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55"/>
          <w:sz w:val="22"/>
          <w:szCs w:val="22"/>
        </w:rPr>
        <w:t>2012</w:t>
      </w:r>
    </w:p>
    <w:p w14:paraId="72CEFB41" w14:textId="77777777" w:rsidR="00F7373D" w:rsidRPr="005E2541" w:rsidRDefault="00F737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89D524" w14:textId="77777777" w:rsidR="00F7373D" w:rsidRPr="005E2541" w:rsidRDefault="00F7373D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07C2888B" w14:textId="77777777" w:rsidR="00F7373D" w:rsidRPr="005E2541" w:rsidRDefault="005E2541">
      <w:pPr>
        <w:ind w:left="1468" w:right="-71"/>
        <w:rPr>
          <w:rFonts w:asciiTheme="minorHAnsi" w:hAnsiTheme="minorHAnsi" w:cstheme="minorHAnsi"/>
          <w:sz w:val="22"/>
          <w:szCs w:val="22"/>
        </w:rPr>
      </w:pPr>
      <w:r w:rsidRPr="005E2541">
        <w:rPr>
          <w:rFonts w:asciiTheme="minorHAnsi" w:hAnsiTheme="minorHAnsi" w:cstheme="minorHAnsi"/>
          <w:w w:val="62"/>
          <w:sz w:val="22"/>
          <w:szCs w:val="22"/>
        </w:rPr>
        <w:t>2006</w:t>
      </w:r>
      <w:r w:rsidRPr="005E2541">
        <w:rPr>
          <w:rFonts w:asciiTheme="minorHAnsi" w:hAnsiTheme="minorHAnsi" w:cstheme="minorHAnsi"/>
          <w:spacing w:val="3"/>
          <w:w w:val="62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62"/>
          <w:sz w:val="22"/>
          <w:szCs w:val="22"/>
        </w:rPr>
        <w:t>-</w:t>
      </w:r>
      <w:r w:rsidRPr="005E2541">
        <w:rPr>
          <w:rFonts w:asciiTheme="minorHAnsi" w:hAnsiTheme="minorHAnsi" w:cstheme="minorHAnsi"/>
          <w:spacing w:val="7"/>
          <w:w w:val="62"/>
          <w:sz w:val="22"/>
          <w:szCs w:val="22"/>
        </w:rPr>
        <w:t xml:space="preserve"> </w:t>
      </w:r>
      <w:r w:rsidRPr="005E2541">
        <w:rPr>
          <w:rFonts w:asciiTheme="minorHAnsi" w:hAnsiTheme="minorHAnsi" w:cstheme="minorHAnsi"/>
          <w:w w:val="62"/>
          <w:sz w:val="22"/>
          <w:szCs w:val="22"/>
        </w:rPr>
        <w:t>2008</w:t>
      </w:r>
    </w:p>
    <w:p w14:paraId="4CFCF464" w14:textId="77777777" w:rsidR="00F7373D" w:rsidRPr="005E2541" w:rsidRDefault="005E2541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  <w:r w:rsidRPr="005E2541">
        <w:rPr>
          <w:rFonts w:asciiTheme="minorHAnsi" w:hAnsiTheme="minorHAnsi" w:cstheme="minorHAnsi"/>
          <w:sz w:val="22"/>
          <w:szCs w:val="22"/>
        </w:rPr>
        <w:br w:type="column"/>
      </w:r>
    </w:p>
    <w:p w14:paraId="1F388D80" w14:textId="77777777" w:rsidR="00F7373D" w:rsidRPr="005E2541" w:rsidRDefault="005E2541">
      <w:pPr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eastAsia="Calibri" w:hAnsiTheme="minorHAnsi" w:cstheme="minorHAnsi"/>
          <w:spacing w:val="4"/>
          <w:sz w:val="22"/>
          <w:szCs w:val="22"/>
        </w:rPr>
        <w:t>Q</w:t>
      </w:r>
      <w:r w:rsidRPr="005E2541">
        <w:rPr>
          <w:rFonts w:asciiTheme="minorHAnsi" w:eastAsia="Calibri" w:hAnsiTheme="minorHAnsi" w:cstheme="minorHAnsi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5E2541">
        <w:rPr>
          <w:rFonts w:asciiTheme="minorHAnsi" w:eastAsia="Calibri" w:hAnsiTheme="minorHAnsi" w:cstheme="minorHAnsi"/>
          <w:sz w:val="22"/>
          <w:szCs w:val="22"/>
        </w:rPr>
        <w:t>eam</w:t>
      </w:r>
      <w:r w:rsidRPr="005E254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z w:val="22"/>
          <w:szCs w:val="22"/>
        </w:rPr>
        <w:t>leader</w:t>
      </w:r>
      <w:r w:rsidRPr="005E254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z w:val="22"/>
          <w:szCs w:val="22"/>
        </w:rPr>
        <w:t>on</w:t>
      </w:r>
      <w:r w:rsidRPr="005E254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pacing w:val="1"/>
          <w:w w:val="108"/>
          <w:sz w:val="22"/>
          <w:szCs w:val="22"/>
        </w:rPr>
        <w:t>D</w:t>
      </w:r>
      <w:r w:rsidRPr="005E2541">
        <w:rPr>
          <w:rFonts w:asciiTheme="minorHAnsi" w:eastAsia="Calibri" w:hAnsiTheme="minorHAnsi" w:cstheme="minorHAnsi"/>
          <w:w w:val="103"/>
          <w:sz w:val="22"/>
          <w:szCs w:val="22"/>
        </w:rPr>
        <w:t>e</w:t>
      </w:r>
      <w:r w:rsidRPr="005E2541">
        <w:rPr>
          <w:rFonts w:asciiTheme="minorHAnsi" w:eastAsia="Calibri" w:hAnsiTheme="minorHAnsi" w:cstheme="minorHAnsi"/>
          <w:spacing w:val="-2"/>
          <w:w w:val="103"/>
          <w:sz w:val="22"/>
          <w:szCs w:val="22"/>
        </w:rPr>
        <w:t>v</w:t>
      </w:r>
      <w:r w:rsidRPr="005E2541">
        <w:rPr>
          <w:rFonts w:asciiTheme="minorHAnsi" w:eastAsia="Calibri" w:hAnsiTheme="minorHAnsi" w:cstheme="minorHAnsi"/>
          <w:w w:val="103"/>
          <w:sz w:val="22"/>
          <w:szCs w:val="22"/>
        </w:rPr>
        <w:t>eloppez.</w:t>
      </w:r>
      <w:r w:rsidRPr="005E2541">
        <w:rPr>
          <w:rFonts w:asciiTheme="minorHAnsi" w:eastAsia="Calibri" w:hAnsiTheme="minorHAnsi" w:cstheme="minorHAnsi"/>
          <w:spacing w:val="-1"/>
          <w:w w:val="103"/>
          <w:sz w:val="22"/>
          <w:szCs w:val="22"/>
        </w:rPr>
        <w:t>c</w:t>
      </w:r>
      <w:r w:rsidRPr="005E2541">
        <w:rPr>
          <w:rFonts w:asciiTheme="minorHAnsi" w:eastAsia="Calibri" w:hAnsiTheme="minorHAnsi" w:cstheme="minorHAnsi"/>
          <w:w w:val="104"/>
          <w:sz w:val="22"/>
          <w:szCs w:val="22"/>
        </w:rPr>
        <w:t>om</w:t>
      </w:r>
    </w:p>
    <w:p w14:paraId="579933ED" w14:textId="77777777" w:rsidR="00F7373D" w:rsidRPr="005E2541" w:rsidRDefault="005E2541">
      <w:pPr>
        <w:spacing w:line="220" w:lineRule="exact"/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hAnsiTheme="minorHAnsi" w:cstheme="minorHAnsi"/>
          <w:sz w:val="22"/>
          <w:szCs w:val="22"/>
        </w:rPr>
        <w:pict w14:anchorId="648F86B1">
          <v:shape id="_x0000_s1028" type="#_x0000_t202" style="position:absolute;margin-left:137.1pt;margin-top:696pt;width:458.2pt;height:108.5pt;z-index:-25165209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56"/>
                    <w:gridCol w:w="8502"/>
                  </w:tblGrid>
                  <w:tr w:rsidR="00F7373D" w14:paraId="2ED06CCD" w14:textId="77777777">
                    <w:trPr>
                      <w:trHeight w:hRule="exact" w:val="350"/>
                    </w:trPr>
                    <w:tc>
                      <w:tcPr>
                        <w:tcW w:w="656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24B06C"/>
                      </w:tcPr>
                      <w:p w14:paraId="237E9B27" w14:textId="77777777" w:rsidR="00F7373D" w:rsidRDefault="00F7373D"/>
                    </w:tc>
                    <w:tc>
                      <w:tcPr>
                        <w:tcW w:w="8502" w:type="dxa"/>
                        <w:tcBorders>
                          <w:top w:val="nil"/>
                          <w:left w:val="nil"/>
                          <w:bottom w:val="single" w:sz="24" w:space="0" w:color="24B06C"/>
                          <w:right w:val="nil"/>
                        </w:tcBorders>
                      </w:tcPr>
                      <w:p w14:paraId="4B12E462" w14:textId="77777777" w:rsidR="00F7373D" w:rsidRDefault="005E2541">
                        <w:pPr>
                          <w:spacing w:line="320" w:lineRule="exact"/>
                          <w:ind w:left="89"/>
                          <w:rPr>
                            <w:sz w:val="42"/>
                            <w:szCs w:val="42"/>
                          </w:rPr>
                        </w:pPr>
                        <w:r>
                          <w:rPr>
                            <w:color w:val="24B06C"/>
                            <w:w w:val="62"/>
                            <w:position w:val="-2"/>
                            <w:sz w:val="42"/>
                            <w:szCs w:val="42"/>
                          </w:rPr>
                          <w:t>Ext</w:t>
                        </w:r>
                        <w:r>
                          <w:rPr>
                            <w:color w:val="24B06C"/>
                            <w:spacing w:val="-1"/>
                            <w:w w:val="62"/>
                            <w:position w:val="-2"/>
                            <w:sz w:val="42"/>
                            <w:szCs w:val="42"/>
                          </w:rPr>
                          <w:t>r</w:t>
                        </w:r>
                        <w:r>
                          <w:rPr>
                            <w:color w:val="24B06C"/>
                            <w:w w:val="62"/>
                            <w:position w:val="-2"/>
                            <w:sz w:val="42"/>
                            <w:szCs w:val="42"/>
                          </w:rPr>
                          <w:t>a</w:t>
                        </w:r>
                        <w:r>
                          <w:rPr>
                            <w:color w:val="24B06C"/>
                            <w:spacing w:val="-1"/>
                            <w:w w:val="62"/>
                            <w:position w:val="-2"/>
                            <w:sz w:val="42"/>
                            <w:szCs w:val="42"/>
                          </w:rPr>
                          <w:t xml:space="preserve"> </w:t>
                        </w:r>
                        <w:r>
                          <w:rPr>
                            <w:color w:val="24B06C"/>
                            <w:w w:val="62"/>
                            <w:position w:val="-2"/>
                            <w:sz w:val="42"/>
                            <w:szCs w:val="42"/>
                          </w:rPr>
                          <w:t xml:space="preserve">curricular </w:t>
                        </w:r>
                        <w:r>
                          <w:rPr>
                            <w:color w:val="24B06C"/>
                            <w:spacing w:val="20"/>
                            <w:w w:val="62"/>
                            <w:position w:val="-2"/>
                            <w:sz w:val="42"/>
                            <w:szCs w:val="42"/>
                          </w:rPr>
                          <w:t xml:space="preserve"> </w:t>
                        </w:r>
                        <w:r>
                          <w:rPr>
                            <w:color w:val="24B06C"/>
                            <w:w w:val="67"/>
                            <w:position w:val="-2"/>
                            <w:sz w:val="42"/>
                            <w:szCs w:val="42"/>
                          </w:rPr>
                          <w:t>activiti</w:t>
                        </w:r>
                        <w:r>
                          <w:rPr>
                            <w:color w:val="24B06C"/>
                            <w:spacing w:val="2"/>
                            <w:w w:val="67"/>
                            <w:position w:val="-2"/>
                            <w:sz w:val="42"/>
                            <w:szCs w:val="42"/>
                          </w:rPr>
                          <w:t>e</w:t>
                        </w:r>
                        <w:r>
                          <w:rPr>
                            <w:color w:val="24B06C"/>
                            <w:w w:val="75"/>
                            <w:position w:val="-2"/>
                            <w:sz w:val="42"/>
                            <w:szCs w:val="42"/>
                          </w:rPr>
                          <w:t>s</w:t>
                        </w:r>
                      </w:p>
                    </w:tc>
                  </w:tr>
                  <w:tr w:rsidR="00F7373D" w14:paraId="7D7E905F" w14:textId="77777777">
                    <w:trPr>
                      <w:trHeight w:hRule="exact" w:val="225"/>
                    </w:trPr>
                    <w:tc>
                      <w:tcPr>
                        <w:tcW w:w="656" w:type="dxa"/>
                        <w:vMerge/>
                        <w:tcBorders>
                          <w:left w:val="nil"/>
                          <w:bottom w:val="single" w:sz="24" w:space="0" w:color="FDFDFD"/>
                          <w:right w:val="nil"/>
                        </w:tcBorders>
                        <w:shd w:val="clear" w:color="auto" w:fill="24B06C"/>
                      </w:tcPr>
                      <w:p w14:paraId="0CEACF37" w14:textId="77777777" w:rsidR="00F7373D" w:rsidRDefault="00F7373D"/>
                    </w:tc>
                    <w:tc>
                      <w:tcPr>
                        <w:tcW w:w="8502" w:type="dxa"/>
                        <w:vMerge w:val="restart"/>
                        <w:tcBorders>
                          <w:top w:val="single" w:sz="24" w:space="0" w:color="24B06C"/>
                          <w:left w:val="nil"/>
                          <w:right w:val="nil"/>
                        </w:tcBorders>
                      </w:tcPr>
                      <w:p w14:paraId="271C232F" w14:textId="77777777" w:rsidR="00F7373D" w:rsidRDefault="00F7373D"/>
                    </w:tc>
                  </w:tr>
                  <w:tr w:rsidR="00F7373D" w14:paraId="316AD805" w14:textId="77777777">
                    <w:trPr>
                      <w:trHeight w:hRule="exact" w:val="820"/>
                    </w:trPr>
                    <w:tc>
                      <w:tcPr>
                        <w:tcW w:w="656" w:type="dxa"/>
                        <w:tcBorders>
                          <w:top w:val="single" w:sz="24" w:space="0" w:color="FDFDFD"/>
                          <w:left w:val="nil"/>
                          <w:bottom w:val="single" w:sz="24" w:space="0" w:color="FDFDFD"/>
                          <w:right w:val="nil"/>
                        </w:tcBorders>
                        <w:shd w:val="clear" w:color="auto" w:fill="24B06C"/>
                      </w:tcPr>
                      <w:p w14:paraId="7B758598" w14:textId="77777777" w:rsidR="00F7373D" w:rsidRDefault="00F7373D"/>
                    </w:tc>
                    <w:tc>
                      <w:tcPr>
                        <w:tcW w:w="850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6930670" w14:textId="77777777" w:rsidR="00F7373D" w:rsidRDefault="00F7373D"/>
                    </w:tc>
                  </w:tr>
                  <w:tr w:rsidR="00F7373D" w14:paraId="3D411A97" w14:textId="77777777">
                    <w:trPr>
                      <w:trHeight w:hRule="exact" w:val="609"/>
                    </w:trPr>
                    <w:tc>
                      <w:tcPr>
                        <w:tcW w:w="656" w:type="dxa"/>
                        <w:tcBorders>
                          <w:top w:val="single" w:sz="24" w:space="0" w:color="FDFDFD"/>
                          <w:left w:val="nil"/>
                          <w:bottom w:val="single" w:sz="24" w:space="0" w:color="FDFDFD"/>
                          <w:right w:val="nil"/>
                        </w:tcBorders>
                        <w:shd w:val="clear" w:color="auto" w:fill="24B06C"/>
                      </w:tcPr>
                      <w:p w14:paraId="6AEE0FC8" w14:textId="77777777" w:rsidR="00F7373D" w:rsidRDefault="00F7373D"/>
                    </w:tc>
                    <w:tc>
                      <w:tcPr>
                        <w:tcW w:w="850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9E04EF0" w14:textId="77777777" w:rsidR="00F7373D" w:rsidRDefault="00F7373D"/>
                    </w:tc>
                  </w:tr>
                  <w:tr w:rsidR="00F7373D" w14:paraId="4A397514" w14:textId="77777777">
                    <w:trPr>
                      <w:trHeight w:hRule="exact" w:val="167"/>
                    </w:trPr>
                    <w:tc>
                      <w:tcPr>
                        <w:tcW w:w="656" w:type="dxa"/>
                        <w:tcBorders>
                          <w:top w:val="single" w:sz="24" w:space="0" w:color="FDFDFD"/>
                          <w:left w:val="nil"/>
                          <w:bottom w:val="nil"/>
                          <w:right w:val="nil"/>
                        </w:tcBorders>
                        <w:shd w:val="clear" w:color="auto" w:fill="24B06C"/>
                      </w:tcPr>
                      <w:p w14:paraId="05A5DEB0" w14:textId="77777777" w:rsidR="00F7373D" w:rsidRDefault="00F7373D"/>
                    </w:tc>
                    <w:tc>
                      <w:tcPr>
                        <w:tcW w:w="8502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475CB285" w14:textId="77777777" w:rsidR="00F7373D" w:rsidRDefault="00F7373D"/>
                    </w:tc>
                  </w:tr>
                </w:tbl>
                <w:p w14:paraId="194D5529" w14:textId="77777777" w:rsidR="00F7373D" w:rsidRDefault="00F7373D"/>
              </w:txbxContent>
            </v:textbox>
            <w10:wrap anchorx="page" anchory="page"/>
          </v:shape>
        </w:pict>
      </w:r>
      <w:r w:rsidRPr="005E2541">
        <w:rPr>
          <w:rFonts w:asciiTheme="minorHAnsi" w:eastAsia="Calibri" w:hAnsiTheme="minorHAnsi" w:cstheme="minorHAnsi"/>
          <w:i/>
          <w:w w:val="98"/>
          <w:position w:val="1"/>
          <w:sz w:val="22"/>
          <w:szCs w:val="22"/>
        </w:rPr>
        <w:t>E</w:t>
      </w:r>
      <w:r w:rsidRPr="005E2541">
        <w:rPr>
          <w:rFonts w:asciiTheme="minorHAnsi" w:eastAsia="Calibri" w:hAnsiTheme="minorHAnsi" w:cstheme="minorHAnsi"/>
          <w:i/>
          <w:spacing w:val="2"/>
          <w:w w:val="98"/>
          <w:position w:val="1"/>
          <w:sz w:val="22"/>
          <w:szCs w:val="22"/>
        </w:rPr>
        <w:t>x</w:t>
      </w:r>
      <w:r w:rsidRPr="005E2541">
        <w:rPr>
          <w:rFonts w:asciiTheme="minorHAnsi" w:eastAsia="Calibri" w:hAnsiTheme="minorHAnsi" w:cstheme="minorHAnsi"/>
          <w:i/>
          <w:spacing w:val="-1"/>
          <w:w w:val="98"/>
          <w:position w:val="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i/>
          <w:w w:val="98"/>
          <w:position w:val="1"/>
          <w:sz w:val="22"/>
          <w:szCs w:val="22"/>
        </w:rPr>
        <w:t>ernal</w:t>
      </w:r>
      <w:r w:rsidRPr="005E2541">
        <w:rPr>
          <w:rFonts w:asciiTheme="minorHAnsi" w:eastAsia="Calibri" w:hAnsiTheme="minorHAnsi" w:cstheme="minorHAnsi"/>
          <w:i/>
          <w:spacing w:val="-7"/>
          <w:w w:val="98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-2"/>
          <w:position w:val="1"/>
          <w:sz w:val="22"/>
          <w:szCs w:val="22"/>
        </w:rPr>
        <w:t>c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om</w:t>
      </w:r>
      <w:r w:rsidRPr="005E2541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m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uni</w:t>
      </w:r>
      <w:r w:rsidRPr="005E2541">
        <w:rPr>
          <w:rFonts w:asciiTheme="minorHAnsi" w:eastAsia="Calibri" w:hAnsiTheme="minorHAnsi" w:cstheme="minorHAnsi"/>
          <w:i/>
          <w:spacing w:val="-3"/>
          <w:position w:val="1"/>
          <w:sz w:val="22"/>
          <w:szCs w:val="22"/>
        </w:rPr>
        <w:t>c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ation</w:t>
      </w:r>
      <w:r w:rsidRPr="005E2541">
        <w:rPr>
          <w:rFonts w:asciiTheme="minorHAnsi" w:eastAsia="Calibri" w:hAnsiTheme="minorHAnsi" w:cstheme="minorHAnsi"/>
          <w:i/>
          <w:spacing w:val="7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w w:val="97"/>
          <w:position w:val="1"/>
          <w:sz w:val="22"/>
          <w:szCs w:val="22"/>
        </w:rPr>
        <w:t>(No</w:t>
      </w:r>
      <w:r w:rsidRPr="005E2541">
        <w:rPr>
          <w:rFonts w:asciiTheme="minorHAnsi" w:eastAsia="Calibri" w:hAnsiTheme="minorHAnsi" w:cstheme="minorHAnsi"/>
          <w:i/>
          <w:spacing w:val="1"/>
          <w:w w:val="97"/>
          <w:position w:val="1"/>
          <w:sz w:val="22"/>
          <w:szCs w:val="22"/>
        </w:rPr>
        <w:t>k</w:t>
      </w:r>
      <w:r w:rsidRPr="005E2541">
        <w:rPr>
          <w:rFonts w:asciiTheme="minorHAnsi" w:eastAsia="Calibri" w:hAnsiTheme="minorHAnsi" w:cstheme="minorHAnsi"/>
          <w:i/>
          <w:w w:val="97"/>
          <w:position w:val="1"/>
          <w:sz w:val="22"/>
          <w:szCs w:val="22"/>
        </w:rPr>
        <w:t>ia,</w:t>
      </w:r>
      <w:r w:rsidRPr="005E2541">
        <w:rPr>
          <w:rFonts w:asciiTheme="minorHAnsi" w:eastAsia="Calibri" w:hAnsiTheme="minorHAnsi" w:cstheme="minorHAnsi"/>
          <w:i/>
          <w:spacing w:val="-6"/>
          <w:w w:val="97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1"/>
          <w:position w:val="1"/>
          <w:sz w:val="22"/>
          <w:szCs w:val="22"/>
        </w:rPr>
        <w:t>D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igia,</w:t>
      </w:r>
      <w:r w:rsidRPr="005E2541">
        <w:rPr>
          <w:rFonts w:asciiTheme="minorHAnsi" w:eastAsia="Calibri" w:hAnsiTheme="minorHAnsi" w:cstheme="minorHAnsi"/>
          <w:i/>
          <w:spacing w:val="-10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-2"/>
          <w:position w:val="1"/>
          <w:sz w:val="22"/>
          <w:szCs w:val="22"/>
        </w:rPr>
        <w:t>Ev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ent)</w:t>
      </w:r>
    </w:p>
    <w:p w14:paraId="2B69EF6E" w14:textId="77777777" w:rsidR="00F7373D" w:rsidRPr="005E2541" w:rsidRDefault="005E2541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hAnsiTheme="minorHAnsi" w:cstheme="minorHAnsi"/>
          <w:sz w:val="22"/>
          <w:szCs w:val="22"/>
        </w:rPr>
        <w:pict w14:anchorId="712F2990">
          <v:group id="_x0000_s1026" style="position:absolute;margin-left:176.6pt;margin-top:10in;width:407.05pt;height:84.5pt;z-index:-251663360;mso-position-horizontal-relative:page;mso-position-vertical-relative:page" coordorigin="3532,14400" coordsize="8141,1690">
            <v:shape id="_x0000_s1027" style="position:absolute;left:3532;top:14400;width:8141;height:1690" coordorigin="3532,14400" coordsize="8141,1690" path="m11673,16090r,-1690l3532,14400r,1690l11673,16090xe" fillcolor="#f0f0f1" stroked="f">
              <v:path arrowok="t"/>
            </v:shape>
            <w10:wrap anchorx="page" anchory="page"/>
          </v:group>
        </w:pict>
      </w:r>
      <w:r w:rsidRPr="005E2541">
        <w:rPr>
          <w:rFonts w:asciiTheme="minorHAnsi" w:eastAsia="Calibri" w:hAnsiTheme="minorHAnsi" w:cstheme="minorHAnsi"/>
          <w:i/>
          <w:w w:val="98"/>
          <w:position w:val="1"/>
          <w:sz w:val="22"/>
          <w:szCs w:val="22"/>
        </w:rPr>
        <w:t>Manage</w:t>
      </w:r>
      <w:r w:rsidRPr="005E2541">
        <w:rPr>
          <w:rFonts w:asciiTheme="minorHAnsi" w:eastAsia="Calibri" w:hAnsiTheme="minorHAnsi" w:cstheme="minorHAnsi"/>
          <w:i/>
          <w:spacing w:val="-8"/>
          <w:w w:val="98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4"/>
          <w:position w:val="1"/>
          <w:sz w:val="22"/>
          <w:szCs w:val="22"/>
        </w:rPr>
        <w:t>Q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i/>
          <w:spacing w:val="-14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challenges</w:t>
      </w:r>
      <w:r w:rsidRPr="005E2541">
        <w:rPr>
          <w:rFonts w:asciiTheme="minorHAnsi" w:eastAsia="Calibri" w:hAnsiTheme="minorHAnsi" w:cstheme="minorHAnsi"/>
          <w:i/>
          <w:spacing w:val="-9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and</w:t>
      </w:r>
      <w:r w:rsidRPr="005E2541">
        <w:rPr>
          <w:rFonts w:asciiTheme="minorHAnsi" w:eastAsia="Calibri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spacing w:val="-4"/>
          <w:position w:val="1"/>
          <w:sz w:val="22"/>
          <w:szCs w:val="22"/>
        </w:rPr>
        <w:t>F</w:t>
      </w:r>
      <w:r w:rsidRPr="005E2541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ench</w:t>
      </w:r>
      <w:r w:rsidRPr="005E2541">
        <w:rPr>
          <w:rFonts w:asciiTheme="minorHAnsi" w:eastAsia="Calibri" w:hAnsiTheme="minorHAnsi" w:cstheme="minorHAnsi"/>
          <w:i/>
          <w:spacing w:val="-10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d</w:t>
      </w:r>
      <w:r w:rsidRPr="005E2541">
        <w:rPr>
          <w:rFonts w:asciiTheme="minorHAnsi" w:eastAsia="Calibri" w:hAnsiTheme="minorHAnsi" w:cstheme="minorHAnsi"/>
          <w:i/>
          <w:spacing w:val="1"/>
          <w:position w:val="1"/>
          <w:sz w:val="22"/>
          <w:szCs w:val="22"/>
        </w:rPr>
        <w:t>o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cumentation</w:t>
      </w:r>
      <w:r w:rsidRPr="005E2541">
        <w:rPr>
          <w:rFonts w:asciiTheme="minorHAnsi" w:eastAsia="Calibri" w:hAnsiTheme="minorHAnsi" w:cstheme="minorHAnsi"/>
          <w:i/>
          <w:spacing w:val="-7"/>
          <w:position w:val="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i/>
          <w:spacing w:val="-3"/>
          <w:position w:val="1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i/>
          <w:position w:val="1"/>
          <w:sz w:val="22"/>
          <w:szCs w:val="22"/>
        </w:rPr>
        <w:t>anslation</w:t>
      </w:r>
    </w:p>
    <w:p w14:paraId="1A130AC2" w14:textId="77777777" w:rsidR="00F7373D" w:rsidRPr="005E2541" w:rsidRDefault="005E2541">
      <w:pPr>
        <w:spacing w:before="73"/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sz w:val="22"/>
          <w:szCs w:val="22"/>
        </w:rPr>
        <w:t>esponsible</w:t>
      </w:r>
      <w:r w:rsidRPr="005E2541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E2541">
        <w:rPr>
          <w:rFonts w:asciiTheme="minorHAnsi" w:eastAsia="Calibri" w:hAnsiTheme="minorHAnsi" w:cstheme="minorHAnsi"/>
          <w:sz w:val="22"/>
          <w:szCs w:val="22"/>
        </w:rPr>
        <w:t>or</w:t>
      </w:r>
      <w:r w:rsidRPr="005E254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z w:val="22"/>
          <w:szCs w:val="22"/>
        </w:rPr>
        <w:t>the</w:t>
      </w:r>
      <w:r w:rsidRPr="005E254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z w:val="22"/>
          <w:szCs w:val="22"/>
        </w:rPr>
        <w:t>ClubDESIGN</w:t>
      </w:r>
      <w:r w:rsidRPr="005E2541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z w:val="22"/>
          <w:szCs w:val="22"/>
        </w:rPr>
        <w:t>of</w:t>
      </w:r>
      <w:r w:rsidRPr="005E254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pacing w:val="-6"/>
          <w:w w:val="103"/>
          <w:sz w:val="22"/>
          <w:szCs w:val="22"/>
        </w:rPr>
        <w:t>P</w:t>
      </w:r>
      <w:r w:rsidRPr="005E2541">
        <w:rPr>
          <w:rFonts w:asciiTheme="minorHAnsi" w:eastAsia="Calibri" w:hAnsiTheme="minorHAnsi" w:cstheme="minorHAnsi"/>
          <w:w w:val="102"/>
          <w:sz w:val="22"/>
          <w:szCs w:val="22"/>
        </w:rPr>
        <w:t>oly</w:t>
      </w:r>
      <w:r w:rsidRPr="005E2541">
        <w:rPr>
          <w:rFonts w:asciiTheme="minorHAnsi" w:eastAsia="Calibri" w:hAnsiTheme="minorHAnsi" w:cstheme="minorHAnsi"/>
          <w:spacing w:val="-1"/>
          <w:w w:val="102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w w:val="104"/>
          <w:sz w:val="22"/>
          <w:szCs w:val="22"/>
        </w:rPr>
        <w:t>ec</w:t>
      </w:r>
      <w:r w:rsidRPr="005E2541">
        <w:rPr>
          <w:rFonts w:asciiTheme="minorHAnsi" w:eastAsia="Calibri" w:hAnsiTheme="minorHAnsi" w:cstheme="minorHAnsi"/>
          <w:spacing w:val="-8"/>
          <w:w w:val="104"/>
          <w:sz w:val="22"/>
          <w:szCs w:val="22"/>
        </w:rPr>
        <w:t>h</w:t>
      </w:r>
      <w:r w:rsidRPr="005E2541">
        <w:rPr>
          <w:rFonts w:asciiTheme="minorHAnsi" w:eastAsia="Calibri" w:hAnsiTheme="minorHAnsi" w:cstheme="minorHAnsi"/>
          <w:spacing w:val="9"/>
          <w:w w:val="83"/>
          <w:sz w:val="22"/>
          <w:szCs w:val="22"/>
        </w:rPr>
        <w:t>’</w:t>
      </w:r>
      <w:r w:rsidRPr="005E2541">
        <w:rPr>
          <w:rFonts w:asciiTheme="minorHAnsi" w:eastAsia="Calibri" w:hAnsiTheme="minorHAnsi" w:cstheme="minorHAnsi"/>
          <w:spacing w:val="-17"/>
          <w:w w:val="102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w w:val="101"/>
          <w:sz w:val="22"/>
          <w:szCs w:val="22"/>
        </w:rPr>
        <w:t>ours</w:t>
      </w:r>
    </w:p>
    <w:p w14:paraId="67906601" w14:textId="77777777" w:rsidR="00F7373D" w:rsidRPr="005E2541" w:rsidRDefault="005E2541">
      <w:pPr>
        <w:spacing w:line="280" w:lineRule="exact"/>
        <w:rPr>
          <w:rFonts w:asciiTheme="minorHAnsi" w:eastAsia="Calibri" w:hAnsiTheme="minorHAnsi" w:cstheme="minorHAnsi"/>
          <w:sz w:val="22"/>
          <w:szCs w:val="22"/>
        </w:rPr>
      </w:pPr>
      <w:r w:rsidRPr="005E2541">
        <w:rPr>
          <w:rFonts w:asciiTheme="minorHAnsi" w:eastAsia="Calibri" w:hAnsiTheme="minorHAnsi" w:cstheme="minorHAnsi"/>
          <w:sz w:val="22"/>
          <w:szCs w:val="22"/>
        </w:rPr>
        <w:t>Spo</w:t>
      </w:r>
      <w:r w:rsidRPr="005E2541">
        <w:rPr>
          <w:rFonts w:asciiTheme="minorHAnsi" w:eastAsia="Calibri" w:hAnsiTheme="minorHAnsi" w:cstheme="minorHAnsi"/>
          <w:spacing w:val="6"/>
          <w:sz w:val="22"/>
          <w:szCs w:val="22"/>
        </w:rPr>
        <w:t>r</w:t>
      </w:r>
      <w:r w:rsidRPr="005E2541">
        <w:rPr>
          <w:rFonts w:asciiTheme="minorHAnsi" w:eastAsia="Calibri" w:hAnsiTheme="minorHAnsi" w:cstheme="minorHAnsi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w w:val="77"/>
          <w:sz w:val="22"/>
          <w:szCs w:val="22"/>
        </w:rPr>
        <w:t>:</w:t>
      </w:r>
      <w:r w:rsidRPr="005E2541">
        <w:rPr>
          <w:rFonts w:asciiTheme="minorHAnsi" w:eastAsia="Calibri" w:hAnsiTheme="minorHAnsi" w:cstheme="minorHAnsi"/>
          <w:spacing w:val="9"/>
          <w:w w:val="77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z w:val="22"/>
          <w:szCs w:val="22"/>
        </w:rPr>
        <w:t>badmi</w:t>
      </w:r>
      <w:r w:rsidRPr="005E2541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5E2541">
        <w:rPr>
          <w:rFonts w:asciiTheme="minorHAnsi" w:eastAsia="Calibri" w:hAnsiTheme="minorHAnsi" w:cstheme="minorHAnsi"/>
          <w:sz w:val="22"/>
          <w:szCs w:val="22"/>
        </w:rPr>
        <w:t>on,</w:t>
      </w:r>
      <w:r w:rsidRPr="005E2541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z w:val="22"/>
          <w:szCs w:val="22"/>
        </w:rPr>
        <w:t>squash,</w:t>
      </w:r>
      <w:r w:rsidRPr="005E254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5E2541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t</w:t>
      </w:r>
      <w:r w:rsidRPr="005E2541">
        <w:rPr>
          <w:rFonts w:asciiTheme="minorHAnsi" w:eastAsia="Calibri" w:hAnsiTheme="minorHAnsi" w:cstheme="minorHAnsi"/>
          <w:w w:val="103"/>
          <w:sz w:val="22"/>
          <w:szCs w:val="22"/>
        </w:rPr>
        <w:t>ennis</w:t>
      </w:r>
    </w:p>
    <w:sectPr w:rsidR="00F7373D" w:rsidRPr="005E2541">
      <w:type w:val="continuous"/>
      <w:pgSz w:w="11920" w:h="16840"/>
      <w:pgMar w:top="20" w:right="0" w:bottom="280" w:left="60" w:header="720" w:footer="720" w:gutter="0"/>
      <w:cols w:num="2" w:space="720" w:equalWidth="0">
        <w:col w:w="2566" w:space="1167"/>
        <w:col w:w="812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9B7B78"/>
    <w:multiLevelType w:val="multilevel"/>
    <w:tmpl w:val="F8BC0B5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73D"/>
    <w:rsid w:val="005E2541"/>
    <w:rsid w:val="00F7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  <w14:docId w14:val="0B243564"/>
  <w15:docId w15:val="{BB65EB12-4DC3-403A-AA09-4429FD622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jcourtois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is@gmail.com" TargetMode="External"/><Relationship Id="rId5" Type="http://schemas.openxmlformats.org/officeDocument/2006/relationships/hyperlink" Target="mailto:courtois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2021-06-07T13:00:00Z</dcterms:created>
  <dcterms:modified xsi:type="dcterms:W3CDTF">2021-06-07T13:09:00Z</dcterms:modified>
</cp:coreProperties>
</file>